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45C82" w14:textId="77777777" w:rsidR="00A46E9C" w:rsidRPr="00A46E9C" w:rsidRDefault="00A46E9C">
      <w:pPr>
        <w:spacing w:before="91" w:line="231" w:lineRule="auto"/>
        <w:ind w:left="3251" w:right="3238"/>
        <w:jc w:val="center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sz w:val="22"/>
          <w:szCs w:val="22"/>
        </w:rPr>
        <w:t>Kashif Giles</w:t>
      </w:r>
    </w:p>
    <w:p w14:paraId="490268CA" w14:textId="77A9CB1F" w:rsidR="003B2C86" w:rsidRPr="00A46E9C" w:rsidRDefault="00A46E9C">
      <w:pPr>
        <w:spacing w:before="91" w:line="231" w:lineRule="auto"/>
        <w:ind w:left="3251" w:right="32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76</w:t>
      </w:r>
      <w:r w:rsidRPr="00A46E9C">
        <w:rPr>
          <w:rFonts w:asciiTheme="minorHAnsi" w:eastAsia="Arial" w:hAnsiTheme="minorHAnsi" w:cstheme="minorHAnsi"/>
          <w:sz w:val="22"/>
          <w:szCs w:val="22"/>
        </w:rPr>
        <w:t>1</w:t>
      </w:r>
      <w:r w:rsidRPr="00A46E9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63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x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2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2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0"/>
          <w:w w:val="8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5"/>
          <w:sz w:val="22"/>
          <w:szCs w:val="22"/>
        </w:rPr>
        <w:t>1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26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7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 xml:space="preserve">6 </w:t>
      </w:r>
      <w:hyperlink r:id="rId5" w:history="1">
        <w:r w:rsidRPr="00A46E9C">
          <w:rPr>
            <w:rStyle w:val="Hyperlink"/>
            <w:rFonts w:asciiTheme="minorHAnsi" w:eastAsia="Arial" w:hAnsiTheme="minorHAnsi" w:cstheme="minorHAnsi"/>
            <w:color w:val="auto"/>
            <w:spacing w:val="2"/>
            <w:w w:val="99"/>
            <w:sz w:val="22"/>
            <w:szCs w:val="22"/>
          </w:rPr>
          <w:t>kashif@gmail.com</w:t>
        </w:r>
      </w:hyperlink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40"/>
          <w:sz w:val="22"/>
          <w:szCs w:val="22"/>
        </w:rPr>
        <w:t xml:space="preserve">I </w:t>
      </w:r>
      <w:r w:rsidRPr="00A46E9C">
        <w:rPr>
          <w:rFonts w:asciiTheme="minorHAnsi" w:eastAsia="Arial" w:hAnsiTheme="minorHAnsi" w:cstheme="minorHAnsi"/>
          <w:spacing w:val="23"/>
          <w:w w:val="4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3"/>
          <w:w w:val="8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6"/>
          <w:w w:val="8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(</w:t>
      </w:r>
      <w:r w:rsidRPr="00A46E9C">
        <w:rPr>
          <w:rFonts w:asciiTheme="minorHAnsi" w:eastAsia="Arial" w:hAnsiTheme="minorHAnsi" w:cstheme="minorHAnsi"/>
          <w:w w:val="103"/>
          <w:sz w:val="22"/>
          <w:szCs w:val="22"/>
        </w:rPr>
        <w:t>4</w:t>
      </w:r>
      <w:r w:rsidRPr="00A46E9C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4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2</w:t>
      </w:r>
      <w:r w:rsidRPr="00A46E9C">
        <w:rPr>
          <w:rFonts w:asciiTheme="minorHAnsi" w:eastAsia="Arial" w:hAnsiTheme="minorHAnsi" w:cstheme="minorHAnsi"/>
          <w:w w:val="71"/>
          <w:sz w:val="22"/>
          <w:szCs w:val="22"/>
        </w:rPr>
        <w:t>)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5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5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5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62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3</w:t>
      </w:r>
      <w:r w:rsidRPr="00A46E9C">
        <w:rPr>
          <w:rFonts w:asciiTheme="minorHAnsi" w:eastAsia="Arial" w:hAnsiTheme="minorHAnsi" w:cstheme="minorHAnsi"/>
          <w:w w:val="90"/>
          <w:sz w:val="22"/>
          <w:szCs w:val="22"/>
        </w:rPr>
        <w:t xml:space="preserve">2 </w:t>
      </w:r>
    </w:p>
    <w:p w14:paraId="7C7AEA24" w14:textId="77777777" w:rsidR="003B2C86" w:rsidRPr="00A46E9C" w:rsidRDefault="003B2C86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2756257" w14:textId="77777777" w:rsidR="003B2C86" w:rsidRPr="00A46E9C" w:rsidRDefault="003B2C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D65F7F" w14:textId="714F256C" w:rsidR="003B2C86" w:rsidRPr="00A46E9C" w:rsidRDefault="00A46E9C" w:rsidP="00A46E9C">
      <w:pPr>
        <w:ind w:left="1950" w:right="1921"/>
        <w:jc w:val="center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b/>
          <w:spacing w:val="-2"/>
          <w:w w:val="85"/>
          <w:sz w:val="22"/>
          <w:szCs w:val="22"/>
        </w:rPr>
        <w:t>P</w:t>
      </w:r>
      <w:r w:rsidRPr="00A46E9C">
        <w:rPr>
          <w:rFonts w:asciiTheme="minorHAnsi" w:hAnsiTheme="minorHAnsi" w:cstheme="minorHAnsi"/>
          <w:b/>
          <w:spacing w:val="-2"/>
          <w:w w:val="81"/>
          <w:sz w:val="22"/>
          <w:szCs w:val="22"/>
        </w:rPr>
        <w:t>H</w:t>
      </w:r>
      <w:r w:rsidRPr="00A46E9C">
        <w:rPr>
          <w:rFonts w:asciiTheme="minorHAnsi" w:hAnsiTheme="minorHAnsi" w:cstheme="minorHAnsi"/>
          <w:b/>
          <w:spacing w:val="-1"/>
          <w:w w:val="98"/>
          <w:sz w:val="22"/>
          <w:szCs w:val="22"/>
        </w:rPr>
        <w:t>A</w:t>
      </w:r>
      <w:r w:rsidRPr="00A46E9C">
        <w:rPr>
          <w:rFonts w:asciiTheme="minorHAnsi" w:hAnsiTheme="minorHAnsi" w:cstheme="minorHAnsi"/>
          <w:b/>
          <w:spacing w:val="-2"/>
          <w:w w:val="85"/>
          <w:sz w:val="22"/>
          <w:szCs w:val="22"/>
        </w:rPr>
        <w:t>R</w:t>
      </w:r>
      <w:r w:rsidRPr="00A46E9C">
        <w:rPr>
          <w:rFonts w:asciiTheme="minorHAnsi" w:hAnsiTheme="minorHAnsi" w:cstheme="minorHAnsi"/>
          <w:b/>
          <w:spacing w:val="-2"/>
          <w:w w:val="94"/>
          <w:sz w:val="22"/>
          <w:szCs w:val="22"/>
        </w:rPr>
        <w:t>M</w:t>
      </w:r>
      <w:r w:rsidRPr="00A46E9C">
        <w:rPr>
          <w:rFonts w:asciiTheme="minorHAnsi" w:hAnsiTheme="minorHAnsi" w:cstheme="minorHAnsi"/>
          <w:b/>
          <w:spacing w:val="-2"/>
          <w:w w:val="96"/>
          <w:sz w:val="22"/>
          <w:szCs w:val="22"/>
        </w:rPr>
        <w:t>A</w:t>
      </w:r>
      <w:r w:rsidRPr="00A46E9C">
        <w:rPr>
          <w:rFonts w:asciiTheme="minorHAnsi" w:hAnsiTheme="minorHAnsi" w:cstheme="minorHAnsi"/>
          <w:b/>
          <w:w w:val="80"/>
          <w:sz w:val="22"/>
          <w:szCs w:val="22"/>
        </w:rPr>
        <w:t>C</w:t>
      </w:r>
      <w:r w:rsidRPr="00A46E9C">
        <w:rPr>
          <w:rFonts w:asciiTheme="minorHAnsi" w:hAnsiTheme="minorHAnsi" w:cstheme="minorHAnsi"/>
          <w:b/>
          <w:w w:val="77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spacing w:val="-2"/>
          <w:w w:val="94"/>
          <w:sz w:val="22"/>
          <w:szCs w:val="22"/>
        </w:rPr>
        <w:t>U</w:t>
      </w:r>
      <w:r w:rsidRPr="00A46E9C">
        <w:rPr>
          <w:rFonts w:asciiTheme="minorHAnsi" w:hAnsiTheme="minorHAnsi" w:cstheme="minorHAnsi"/>
          <w:b/>
          <w:spacing w:val="-2"/>
          <w:w w:val="90"/>
          <w:sz w:val="22"/>
          <w:szCs w:val="22"/>
        </w:rPr>
        <w:t>T</w:t>
      </w:r>
      <w:r w:rsidRPr="00A46E9C">
        <w:rPr>
          <w:rFonts w:asciiTheme="minorHAnsi" w:hAnsiTheme="minorHAnsi" w:cstheme="minorHAnsi"/>
          <w:b/>
          <w:w w:val="62"/>
          <w:sz w:val="22"/>
          <w:szCs w:val="22"/>
        </w:rPr>
        <w:t>I</w:t>
      </w:r>
      <w:r w:rsidRPr="00A46E9C">
        <w:rPr>
          <w:rFonts w:asciiTheme="minorHAnsi" w:hAnsiTheme="minorHAnsi" w:cstheme="minorHAnsi"/>
          <w:b/>
          <w:w w:val="80"/>
          <w:sz w:val="22"/>
          <w:szCs w:val="22"/>
        </w:rPr>
        <w:t>C</w:t>
      </w:r>
      <w:r w:rsidRPr="00A46E9C">
        <w:rPr>
          <w:rFonts w:asciiTheme="minorHAnsi" w:hAnsiTheme="minorHAnsi" w:cstheme="minorHAnsi"/>
          <w:b/>
          <w:spacing w:val="-2"/>
          <w:w w:val="94"/>
          <w:sz w:val="22"/>
          <w:szCs w:val="22"/>
        </w:rPr>
        <w:t>A</w:t>
      </w:r>
      <w:r w:rsidRPr="00A46E9C">
        <w:rPr>
          <w:rFonts w:asciiTheme="minorHAnsi" w:hAnsiTheme="minorHAnsi" w:cstheme="minorHAnsi"/>
          <w:b/>
          <w:w w:val="68"/>
          <w:sz w:val="22"/>
          <w:szCs w:val="22"/>
        </w:rPr>
        <w:t>L</w:t>
      </w:r>
      <w:r w:rsidRPr="00A46E9C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spacing w:val="-1"/>
          <w:w w:val="84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spacing w:val="-2"/>
          <w:w w:val="84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spacing w:val="-1"/>
          <w:w w:val="84"/>
          <w:sz w:val="22"/>
          <w:szCs w:val="22"/>
        </w:rPr>
        <w:t>GINEE</w:t>
      </w:r>
      <w:r w:rsidRPr="00A46E9C">
        <w:rPr>
          <w:rFonts w:asciiTheme="minorHAnsi" w:hAnsiTheme="minorHAnsi" w:cstheme="minorHAnsi"/>
          <w:b/>
          <w:spacing w:val="-2"/>
          <w:w w:val="84"/>
          <w:sz w:val="22"/>
          <w:szCs w:val="22"/>
        </w:rPr>
        <w:t>R</w:t>
      </w:r>
      <w:r w:rsidRPr="00A46E9C">
        <w:rPr>
          <w:rFonts w:asciiTheme="minorHAnsi" w:hAnsiTheme="minorHAnsi" w:cstheme="minorHAnsi"/>
          <w:b/>
          <w:w w:val="84"/>
          <w:sz w:val="22"/>
          <w:szCs w:val="22"/>
        </w:rPr>
        <w:t>I</w:t>
      </w:r>
      <w:r w:rsidRPr="00A46E9C">
        <w:rPr>
          <w:rFonts w:asciiTheme="minorHAnsi" w:hAnsiTheme="minorHAnsi" w:cstheme="minorHAnsi"/>
          <w:b/>
          <w:spacing w:val="-1"/>
          <w:w w:val="84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w w:val="84"/>
          <w:sz w:val="22"/>
          <w:szCs w:val="22"/>
        </w:rPr>
        <w:t xml:space="preserve">G </w:t>
      </w:r>
      <w:r w:rsidRPr="00A46E9C">
        <w:rPr>
          <w:rFonts w:asciiTheme="minorHAnsi" w:hAnsiTheme="minorHAnsi" w:cstheme="minorHAnsi"/>
          <w:b/>
          <w:spacing w:val="9"/>
          <w:w w:val="8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spacing w:val="-2"/>
          <w:w w:val="89"/>
          <w:sz w:val="22"/>
          <w:szCs w:val="22"/>
        </w:rPr>
        <w:t>M</w:t>
      </w:r>
      <w:r w:rsidRPr="00A46E9C">
        <w:rPr>
          <w:rFonts w:asciiTheme="minorHAnsi" w:hAnsiTheme="minorHAnsi" w:cstheme="minorHAnsi"/>
          <w:b/>
          <w:spacing w:val="-1"/>
          <w:w w:val="98"/>
          <w:sz w:val="22"/>
          <w:szCs w:val="22"/>
        </w:rPr>
        <w:t>A</w:t>
      </w:r>
      <w:r w:rsidRPr="00A46E9C">
        <w:rPr>
          <w:rFonts w:asciiTheme="minorHAnsi" w:hAnsiTheme="minorHAnsi" w:cstheme="minorHAnsi"/>
          <w:b/>
          <w:spacing w:val="-2"/>
          <w:w w:val="92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spacing w:val="-2"/>
          <w:w w:val="96"/>
          <w:sz w:val="22"/>
          <w:szCs w:val="22"/>
        </w:rPr>
        <w:t>A</w:t>
      </w:r>
      <w:r w:rsidRPr="00A46E9C">
        <w:rPr>
          <w:rFonts w:asciiTheme="minorHAnsi" w:hAnsiTheme="minorHAnsi" w:cstheme="minorHAnsi"/>
          <w:b/>
          <w:spacing w:val="-1"/>
          <w:w w:val="87"/>
          <w:sz w:val="22"/>
          <w:szCs w:val="22"/>
        </w:rPr>
        <w:t>G</w:t>
      </w:r>
      <w:r w:rsidRPr="00A46E9C">
        <w:rPr>
          <w:rFonts w:asciiTheme="minorHAnsi" w:hAnsiTheme="minorHAnsi" w:cstheme="minorHAnsi"/>
          <w:b/>
          <w:spacing w:val="-1"/>
          <w:w w:val="82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w w:val="78"/>
          <w:sz w:val="22"/>
          <w:szCs w:val="22"/>
        </w:rPr>
        <w:t>R</w:t>
      </w:r>
    </w:p>
    <w:p w14:paraId="001A3C85" w14:textId="77777777" w:rsidR="003B2C86" w:rsidRPr="00A46E9C" w:rsidRDefault="00A46E9C">
      <w:pPr>
        <w:spacing w:line="275" w:lineRule="auto"/>
        <w:ind w:left="296" w:right="286"/>
        <w:jc w:val="center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i/>
          <w:w w:val="99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5"/>
          <w:w w:val="99"/>
          <w:sz w:val="22"/>
          <w:szCs w:val="22"/>
        </w:rPr>
        <w:t>ng</w:t>
      </w:r>
      <w:r w:rsidRPr="00A46E9C">
        <w:rPr>
          <w:rFonts w:asciiTheme="minorHAnsi" w:hAnsiTheme="minorHAnsi" w:cstheme="minorHAnsi"/>
          <w:i/>
          <w:spacing w:val="-2"/>
          <w:w w:val="9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5"/>
          <w:w w:val="99"/>
          <w:sz w:val="22"/>
          <w:szCs w:val="22"/>
        </w:rPr>
        <w:t>ne</w:t>
      </w:r>
      <w:r w:rsidRPr="00A46E9C">
        <w:rPr>
          <w:rFonts w:asciiTheme="minorHAnsi" w:hAnsiTheme="minorHAnsi" w:cstheme="minorHAnsi"/>
          <w:i/>
          <w:spacing w:val="4"/>
          <w:w w:val="99"/>
          <w:sz w:val="22"/>
          <w:szCs w:val="22"/>
        </w:rPr>
        <w:t>er</w:t>
      </w:r>
      <w:r w:rsidRPr="00A46E9C">
        <w:rPr>
          <w:rFonts w:asciiTheme="minorHAnsi" w:hAnsiTheme="minorHAnsi" w:cstheme="minorHAnsi"/>
          <w:i/>
          <w:spacing w:val="2"/>
          <w:w w:val="9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5"/>
          <w:w w:val="99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99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22"/>
          <w:w w:val="9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79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1"/>
          <w:w w:val="104"/>
          <w:sz w:val="22"/>
          <w:szCs w:val="22"/>
        </w:rPr>
        <w:t>x</w:t>
      </w:r>
      <w:r w:rsidRPr="00A46E9C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5"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07"/>
          <w:sz w:val="22"/>
          <w:szCs w:val="22"/>
        </w:rPr>
        <w:t>rt</w:t>
      </w:r>
      <w:r w:rsidRPr="00A46E9C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7"/>
          <w:sz w:val="22"/>
          <w:szCs w:val="22"/>
        </w:rPr>
        <w:t>w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pa</w:t>
      </w:r>
      <w:r w:rsidRPr="00A46E9C">
        <w:rPr>
          <w:rFonts w:asciiTheme="minorHAnsi" w:hAnsiTheme="minorHAnsi" w:cstheme="minorHAnsi"/>
          <w:i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6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ne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7"/>
          <w:sz w:val="22"/>
          <w:szCs w:val="22"/>
        </w:rPr>
        <w:t>w</w:t>
      </w:r>
      <w:r w:rsidRPr="00A46E9C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2"/>
          <w:w w:val="83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4"/>
          <w:w w:val="109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5"/>
          <w:w w:val="110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11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w w:val="106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ad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an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-6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po</w:t>
      </w:r>
      <w:r w:rsidRPr="00A46E9C">
        <w:rPr>
          <w:rFonts w:asciiTheme="minorHAnsi" w:hAnsiTheme="minorHAnsi" w:cstheme="minorHAnsi"/>
          <w:i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9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4"/>
          <w:w w:val="9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-20"/>
          <w:w w:val="106"/>
          <w:sz w:val="22"/>
          <w:szCs w:val="22"/>
        </w:rPr>
        <w:t>b</w:t>
      </w:r>
      <w:r w:rsidRPr="00A46E9C">
        <w:rPr>
          <w:rFonts w:asciiTheme="minorHAnsi" w:hAnsiTheme="minorHAnsi" w:cstheme="minorHAnsi"/>
          <w:i/>
          <w:spacing w:val="3"/>
          <w:w w:val="141"/>
          <w:sz w:val="22"/>
          <w:szCs w:val="22"/>
        </w:rPr>
        <w:t>j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4"/>
          <w:w w:val="109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3"/>
          <w:w w:val="116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2"/>
          <w:w w:val="9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4"/>
          <w:w w:val="98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spacing w:val="4"/>
          <w:w w:val="109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an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8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du</w:t>
      </w:r>
      <w:r w:rsidRPr="00A46E9C">
        <w:rPr>
          <w:rFonts w:asciiTheme="minorHAnsi" w:hAnsiTheme="minorHAnsi" w:cstheme="minorHAnsi"/>
          <w:i/>
          <w:sz w:val="22"/>
          <w:szCs w:val="22"/>
        </w:rPr>
        <w:t>ct</w:t>
      </w:r>
      <w:r w:rsidRPr="00A46E9C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4"/>
          <w:w w:val="94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ev</w:t>
      </w:r>
      <w:r w:rsidRPr="00A46E9C">
        <w:rPr>
          <w:rFonts w:asciiTheme="minorHAnsi" w:hAnsiTheme="minorHAnsi" w:cstheme="minorHAnsi"/>
          <w:i/>
          <w:spacing w:val="4"/>
          <w:w w:val="109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nu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10"/>
          <w:w w:val="11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83"/>
          <w:sz w:val="22"/>
          <w:szCs w:val="22"/>
        </w:rPr>
        <w:t>,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17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6"/>
          <w:w w:val="107"/>
          <w:sz w:val="22"/>
          <w:szCs w:val="22"/>
        </w:rPr>
        <w:t>w</w:t>
      </w:r>
      <w:r w:rsidRPr="00A46E9C">
        <w:rPr>
          <w:rFonts w:asciiTheme="minorHAnsi" w:hAnsiTheme="minorHAnsi" w:cstheme="minorHAnsi"/>
          <w:i/>
          <w:spacing w:val="5"/>
          <w:w w:val="96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pacing w:val="3"/>
          <w:w w:val="9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2"/>
          <w:w w:val="83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w w:val="98"/>
          <w:sz w:val="22"/>
          <w:szCs w:val="22"/>
        </w:rPr>
        <w:t xml:space="preserve">e 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4"/>
          <w:w w:val="11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4"/>
          <w:w w:val="94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2"/>
          <w:w w:val="83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01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3"/>
          <w:w w:val="110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5"/>
          <w:w w:val="110"/>
          <w:sz w:val="22"/>
          <w:szCs w:val="22"/>
        </w:rPr>
        <w:t>ha</w:t>
      </w:r>
      <w:r w:rsidRPr="00A46E9C">
        <w:rPr>
          <w:rFonts w:asciiTheme="minorHAnsi" w:hAnsiTheme="minorHAnsi" w:cstheme="minorHAnsi"/>
          <w:i/>
          <w:w w:val="110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2"/>
          <w:w w:val="11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3"/>
          <w:w w:val="83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5"/>
          <w:w w:val="110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5"/>
          <w:w w:val="96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4"/>
          <w:w w:val="11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3"/>
          <w:w w:val="116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99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8"/>
          <w:w w:val="99"/>
          <w:sz w:val="22"/>
          <w:szCs w:val="22"/>
        </w:rPr>
        <w:t>y</w:t>
      </w:r>
      <w:r w:rsidRPr="00A46E9C">
        <w:rPr>
          <w:rFonts w:asciiTheme="minorHAnsi" w:hAnsiTheme="minorHAnsi" w:cstheme="minorHAnsi"/>
          <w:i/>
          <w:spacing w:val="2"/>
          <w:w w:val="90"/>
          <w:sz w:val="22"/>
          <w:szCs w:val="22"/>
        </w:rPr>
        <w:t>-</w:t>
      </w:r>
      <w:r w:rsidRPr="00A46E9C">
        <w:rPr>
          <w:rFonts w:asciiTheme="minorHAnsi" w:hAnsiTheme="minorHAnsi" w:cstheme="minorHAnsi"/>
          <w:i/>
          <w:spacing w:val="3"/>
          <w:w w:val="99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5"/>
          <w:w w:val="110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2"/>
          <w:w w:val="83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06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4"/>
          <w:w w:val="93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7"/>
          <w:w w:val="105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5"/>
          <w:w w:val="115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3"/>
          <w:w w:val="99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2"/>
          <w:w w:val="83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an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10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w w:val="110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w w:val="101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8"/>
          <w:w w:val="101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3"/>
          <w:w w:val="116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2"/>
          <w:w w:val="83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4"/>
          <w:w w:val="93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es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14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46E9C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4"/>
          <w:w w:val="87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5"/>
          <w:w w:val="110"/>
          <w:sz w:val="22"/>
          <w:szCs w:val="22"/>
        </w:rPr>
        <w:t>da</w:t>
      </w:r>
      <w:r w:rsidRPr="00A46E9C">
        <w:rPr>
          <w:rFonts w:asciiTheme="minorHAnsi" w:hAnsiTheme="minorHAnsi" w:cstheme="minorHAnsi"/>
          <w:i/>
          <w:spacing w:val="3"/>
          <w:w w:val="116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4"/>
          <w:w w:val="109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9"/>
          <w:w w:val="110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w w:val="83"/>
          <w:sz w:val="22"/>
          <w:szCs w:val="22"/>
        </w:rPr>
        <w:t>,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2"/>
          <w:w w:val="83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4"/>
          <w:w w:val="9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4"/>
          <w:w w:val="118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3"/>
          <w:w w:val="116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3"/>
          <w:w w:val="9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3"/>
          <w:w w:val="12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3"/>
          <w:w w:val="12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4"/>
          <w:w w:val="109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15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w w:val="55"/>
          <w:sz w:val="22"/>
          <w:szCs w:val="22"/>
        </w:rPr>
        <w:t>.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8"/>
          <w:w w:val="102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2"/>
          <w:w w:val="9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3"/>
          <w:w w:val="12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2"/>
          <w:w w:val="83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 xml:space="preserve">n </w:t>
      </w:r>
      <w:r w:rsidRPr="00A46E9C">
        <w:rPr>
          <w:rFonts w:asciiTheme="minorHAnsi" w:hAnsiTheme="minorHAnsi" w:cstheme="minorHAnsi"/>
          <w:i/>
          <w:spacing w:val="4"/>
          <w:w w:val="83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spacing w:val="2"/>
          <w:w w:val="9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7"/>
          <w:w w:val="96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7"/>
          <w:w w:val="115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5"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3"/>
          <w:w w:val="12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74"/>
          <w:sz w:val="22"/>
          <w:szCs w:val="22"/>
        </w:rPr>
        <w:t>l,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1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w w:val="98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pacing w:val="4"/>
          <w:w w:val="98"/>
          <w:sz w:val="22"/>
          <w:szCs w:val="22"/>
        </w:rPr>
        <w:t>ea</w:t>
      </w:r>
      <w:r w:rsidRPr="00A46E9C">
        <w:rPr>
          <w:rFonts w:asciiTheme="minorHAnsi" w:hAnsiTheme="minorHAnsi" w:cstheme="minorHAnsi"/>
          <w:i/>
          <w:spacing w:val="3"/>
          <w:w w:val="98"/>
          <w:sz w:val="22"/>
          <w:szCs w:val="22"/>
        </w:rPr>
        <w:t>lt</w:t>
      </w:r>
      <w:r w:rsidRPr="00A46E9C">
        <w:rPr>
          <w:rFonts w:asciiTheme="minorHAnsi" w:hAnsiTheme="minorHAnsi" w:cstheme="minorHAnsi"/>
          <w:i/>
          <w:w w:val="98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pacing w:val="23"/>
          <w:w w:val="9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w w:val="96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14"/>
          <w:w w:val="9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10"/>
          <w:w w:val="191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spacing w:val="4"/>
          <w:w w:val="109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08"/>
          <w:sz w:val="22"/>
          <w:szCs w:val="22"/>
        </w:rPr>
        <w:t>ty</w:t>
      </w:r>
      <w:r w:rsidRPr="00A46E9C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re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gu</w:t>
      </w:r>
      <w:r w:rsidRPr="00A46E9C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z w:val="22"/>
          <w:szCs w:val="22"/>
        </w:rPr>
        <w:t>ry</w:t>
      </w:r>
      <w:r w:rsidRPr="00A46E9C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4"/>
          <w:w w:val="93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7"/>
          <w:w w:val="105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5"/>
          <w:w w:val="115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3"/>
          <w:w w:val="99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2"/>
          <w:w w:val="83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5"/>
          <w:w w:val="101"/>
          <w:sz w:val="22"/>
          <w:szCs w:val="22"/>
        </w:rPr>
        <w:t>an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10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us</w:t>
      </w:r>
      <w:r w:rsidRPr="00A46E9C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15"/>
          <w:w w:val="98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54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spacing w:val="-3"/>
          <w:w w:val="154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ec</w:t>
      </w:r>
      <w:r w:rsidRPr="00A46E9C">
        <w:rPr>
          <w:rFonts w:asciiTheme="minorHAnsi" w:hAnsiTheme="minorHAnsi" w:cstheme="minorHAnsi"/>
          <w:i/>
          <w:spacing w:val="3"/>
          <w:w w:val="108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2"/>
          <w:w w:val="9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4"/>
          <w:w w:val="98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w w:val="109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8"/>
          <w:w w:val="108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4"/>
          <w:w w:val="108"/>
          <w:sz w:val="22"/>
          <w:szCs w:val="22"/>
        </w:rPr>
        <w:t>ana</w:t>
      </w:r>
      <w:r w:rsidRPr="00A46E9C">
        <w:rPr>
          <w:rFonts w:asciiTheme="minorHAnsi" w:hAnsiTheme="minorHAnsi" w:cstheme="minorHAnsi"/>
          <w:i/>
          <w:spacing w:val="5"/>
          <w:w w:val="108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4"/>
          <w:w w:val="108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9"/>
          <w:w w:val="108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5"/>
          <w:w w:val="108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4"/>
          <w:w w:val="108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08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17"/>
          <w:w w:val="10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>an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4"/>
          <w:w w:val="11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3"/>
          <w:w w:val="12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14"/>
          <w:w w:val="9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54"/>
          <w:sz w:val="22"/>
          <w:szCs w:val="22"/>
        </w:rPr>
        <w:t>ff</w:t>
      </w:r>
      <w:r w:rsidRPr="00A46E9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2"/>
          <w:w w:val="83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4"/>
          <w:w w:val="109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10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4"/>
          <w:w w:val="10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4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4"/>
          <w:w w:val="106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pacing w:val="-7"/>
          <w:w w:val="9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5"/>
          <w:w w:val="110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w w:val="64"/>
          <w:sz w:val="22"/>
          <w:szCs w:val="22"/>
        </w:rPr>
        <w:t>.</w:t>
      </w:r>
    </w:p>
    <w:p w14:paraId="09906255" w14:textId="77777777" w:rsidR="003B2C86" w:rsidRPr="00A46E9C" w:rsidRDefault="003B2C86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3190A36" w14:textId="77777777" w:rsidR="003B2C86" w:rsidRPr="00A46E9C" w:rsidRDefault="003B2C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A32E6C" w14:textId="77777777" w:rsidR="00A46E9C" w:rsidRDefault="00A46E9C">
      <w:pPr>
        <w:spacing w:line="312" w:lineRule="auto"/>
        <w:ind w:left="510" w:right="171" w:hanging="384"/>
        <w:rPr>
          <w:rFonts w:asciiTheme="minorHAnsi" w:eastAsia="Arial" w:hAnsiTheme="minorHAnsi" w:cstheme="minorHAnsi"/>
          <w:b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Wo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k </w:t>
      </w:r>
      <w:r w:rsidRPr="00A46E9C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10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b/>
          <w:w w:val="9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72"/>
          <w:sz w:val="22"/>
          <w:szCs w:val="22"/>
        </w:rPr>
        <w:t>: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</w:p>
    <w:p w14:paraId="6D697800" w14:textId="77777777" w:rsidR="00A46E9C" w:rsidRDefault="00A46E9C">
      <w:pPr>
        <w:spacing w:line="312" w:lineRule="auto"/>
        <w:ind w:left="510" w:right="171" w:hanging="384"/>
        <w:rPr>
          <w:rFonts w:asciiTheme="minorHAnsi" w:eastAsia="Arial" w:hAnsiTheme="minorHAnsi" w:cstheme="minorHAnsi"/>
          <w:spacing w:val="1"/>
          <w:w w:val="112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A46E9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na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4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z w:val="22"/>
          <w:szCs w:val="22"/>
        </w:rPr>
        <w:t>k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2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4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ia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46E9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w w:val="12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2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w w:val="90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0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cedu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6"/>
          <w:w w:val="10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k</w:t>
      </w:r>
      <w:r w:rsidRPr="00A46E9C">
        <w:rPr>
          <w:rFonts w:asciiTheme="minorHAnsi" w:eastAsia="Arial" w:hAnsiTheme="minorHAnsi" w:cstheme="minorHAnsi"/>
          <w:spacing w:val="28"/>
          <w:w w:val="1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ma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nc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e</w:t>
      </w:r>
    </w:p>
    <w:p w14:paraId="4070FB89" w14:textId="77777777" w:rsidR="00A46E9C" w:rsidRDefault="00A46E9C">
      <w:pPr>
        <w:spacing w:line="312" w:lineRule="auto"/>
        <w:ind w:left="510" w:right="171" w:hanging="384"/>
        <w:rPr>
          <w:rFonts w:asciiTheme="minorHAnsi" w:eastAsia="Arial" w:hAnsiTheme="minorHAnsi" w:cstheme="minorHAnsi"/>
          <w:spacing w:val="10"/>
          <w:w w:val="114"/>
          <w:sz w:val="22"/>
          <w:szCs w:val="22"/>
        </w:rPr>
      </w:pP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 xml:space="preserve">, 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1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1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sse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09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3"/>
          <w:w w:val="109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9"/>
          <w:w w:val="10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44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44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36"/>
          <w:sz w:val="22"/>
          <w:szCs w:val="22"/>
        </w:rPr>
        <w:t>rt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in</w:t>
      </w:r>
      <w:r w:rsidRPr="00A46E9C">
        <w:rPr>
          <w:rFonts w:asciiTheme="minorHAnsi" w:eastAsia="Arial" w:hAnsiTheme="minorHAnsi" w:cstheme="minorHAnsi"/>
          <w:spacing w:val="21"/>
          <w:w w:val="9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1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114"/>
          <w:sz w:val="22"/>
          <w:szCs w:val="22"/>
        </w:rPr>
        <w:t>k</w:t>
      </w:r>
    </w:p>
    <w:p w14:paraId="4C4E4495" w14:textId="77777777" w:rsidR="00A46E9C" w:rsidRDefault="00A46E9C">
      <w:pPr>
        <w:spacing w:line="312" w:lineRule="auto"/>
        <w:ind w:left="510" w:right="171" w:hanging="384"/>
        <w:rPr>
          <w:rFonts w:asciiTheme="minorHAnsi" w:eastAsia="Arial" w:hAnsiTheme="minorHAnsi" w:cstheme="minorHAnsi"/>
          <w:spacing w:val="20"/>
          <w:sz w:val="22"/>
          <w:szCs w:val="22"/>
        </w:rPr>
      </w:pP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24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9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ea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 xml:space="preserve">t </w:t>
      </w:r>
      <w:r w:rsidRPr="00A46E9C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1"/>
          <w:w w:val="1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9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8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89"/>
          <w:sz w:val="22"/>
          <w:szCs w:val="22"/>
        </w:rPr>
        <w:t>x</w:t>
      </w:r>
      <w:r w:rsidRPr="00A46E9C">
        <w:rPr>
          <w:rFonts w:asciiTheme="minorHAnsi" w:eastAsia="Arial" w:hAnsiTheme="minorHAnsi" w:cstheme="minorHAnsi"/>
          <w:spacing w:val="20"/>
          <w:w w:val="8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w w:val="9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gre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46"/>
          <w:sz w:val="22"/>
          <w:szCs w:val="22"/>
        </w:rPr>
        <w:t>j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becaus</w:t>
      </w:r>
      <w:r w:rsidRPr="00A46E9C">
        <w:rPr>
          <w:rFonts w:asciiTheme="minorHAnsi" w:eastAsia="Arial" w:hAnsiTheme="minorHAnsi" w:cstheme="minorHAnsi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6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3"/>
          <w:w w:val="1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15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ep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</w:p>
    <w:p w14:paraId="72A9655D" w14:textId="2EE2C28C" w:rsidR="003B2C86" w:rsidRPr="00A46E9C" w:rsidRDefault="00A46E9C">
      <w:pPr>
        <w:spacing w:line="312" w:lineRule="auto"/>
        <w:ind w:left="510" w:right="171" w:hanging="384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A46E9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27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67A294BA" w14:textId="77777777" w:rsidR="003B2C86" w:rsidRPr="00A46E9C" w:rsidRDefault="00A46E9C">
      <w:pPr>
        <w:spacing w:before="54"/>
        <w:ind w:left="126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-2"/>
          <w:sz w:val="22"/>
          <w:szCs w:val="22"/>
        </w:rPr>
        <w:t>&amp;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116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x</w:t>
      </w:r>
      <w:r w:rsidRPr="00A46E9C">
        <w:rPr>
          <w:rFonts w:asciiTheme="minorHAnsi" w:eastAsia="Arial" w:hAnsiTheme="minorHAnsi" w:cstheme="minorHAnsi"/>
          <w:b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97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45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on</w:t>
      </w:r>
      <w:r w:rsidRPr="00A46E9C">
        <w:rPr>
          <w:rFonts w:asciiTheme="minorHAnsi" w:eastAsia="Arial" w:hAnsiTheme="minorHAnsi" w:cstheme="minorHAnsi"/>
          <w:b/>
          <w:w w:val="72"/>
          <w:sz w:val="22"/>
          <w:szCs w:val="22"/>
        </w:rPr>
        <w:t>: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x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w w:val="108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7"/>
          <w:w w:val="10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1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1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24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2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op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eso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46E9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90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keep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A46E9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op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4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7"/>
          <w:w w:val="9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64"/>
          <w:sz w:val="22"/>
          <w:szCs w:val="22"/>
        </w:rPr>
        <w:t>.</w:t>
      </w:r>
    </w:p>
    <w:p w14:paraId="5AD7024F" w14:textId="3EBBA21B" w:rsidR="003B2C86" w:rsidRPr="00A46E9C" w:rsidRDefault="00A46E9C" w:rsidP="00A46E9C">
      <w:pPr>
        <w:spacing w:before="61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Tea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m </w:t>
      </w:r>
      <w:r w:rsidRPr="00A46E9C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84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b/>
          <w:w w:val="63"/>
          <w:sz w:val="22"/>
          <w:szCs w:val="22"/>
        </w:rPr>
        <w:t>: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7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cu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pe</w:t>
      </w:r>
      <w:r w:rsidRPr="00A46E9C">
        <w:rPr>
          <w:rFonts w:asciiTheme="minorHAnsi" w:eastAsia="Arial" w:hAnsiTheme="minorHAnsi" w:cstheme="minorHAnsi"/>
          <w:w w:val="110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10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nc</w:t>
      </w:r>
      <w:r w:rsidRPr="00A46E9C">
        <w:rPr>
          <w:rFonts w:asciiTheme="minorHAnsi" w:eastAsia="Arial" w:hAnsiTheme="minorHAnsi" w:cstheme="minorHAnsi"/>
          <w:w w:val="110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1"/>
          <w:w w:val="1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2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46"/>
          <w:sz w:val="22"/>
          <w:szCs w:val="22"/>
        </w:rPr>
        <w:t>j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2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1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1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15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w w:val="14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058078EE" w14:textId="77777777" w:rsidR="003B2C86" w:rsidRPr="00A46E9C" w:rsidRDefault="00A46E9C">
      <w:pPr>
        <w:ind w:left="4010" w:right="399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CO</w:t>
      </w:r>
      <w:r w:rsidRPr="00A46E9C">
        <w:rPr>
          <w:rFonts w:asciiTheme="minorHAnsi" w:eastAsia="Arial" w:hAnsiTheme="minorHAnsi" w:cstheme="minorHAnsi"/>
          <w:b/>
          <w:w w:val="9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w w:val="8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CO</w:t>
      </w:r>
      <w:r w:rsidRPr="00A46E9C">
        <w:rPr>
          <w:rFonts w:asciiTheme="minorHAnsi" w:eastAsia="Arial" w:hAnsiTheme="minorHAnsi" w:cstheme="minorHAnsi"/>
          <w:b/>
          <w:spacing w:val="-1"/>
          <w:w w:val="12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w w:val="8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-1"/>
          <w:w w:val="9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9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w w:val="86"/>
          <w:sz w:val="22"/>
          <w:szCs w:val="22"/>
        </w:rPr>
        <w:t>ES</w:t>
      </w:r>
    </w:p>
    <w:p w14:paraId="2CABE8FA" w14:textId="43235D35" w:rsidR="003B2C86" w:rsidRPr="00A46E9C" w:rsidRDefault="00A46E9C">
      <w:pPr>
        <w:spacing w:before="48"/>
        <w:ind w:left="145"/>
        <w:rPr>
          <w:rFonts w:asciiTheme="minorHAnsi" w:hAnsiTheme="minorHAnsi" w:cstheme="minorHAnsi"/>
          <w:sz w:val="22"/>
          <w:szCs w:val="22"/>
        </w:rPr>
        <w:sectPr w:rsidR="003B2C86" w:rsidRPr="00A46E9C">
          <w:pgSz w:w="12240" w:h="15840"/>
          <w:pgMar w:top="1360" w:right="1180" w:bottom="280" w:left="1180" w:header="720" w:footer="720" w:gutter="0"/>
          <w:cols w:space="720"/>
        </w:sectPr>
      </w:pPr>
      <w:r w:rsidRPr="00A46E9C">
        <w:rPr>
          <w:rFonts w:ascii="Segoe UI Symbol" w:eastAsia="MS PGothic" w:hAnsi="Segoe UI Symbol" w:cs="Segoe UI Symbol"/>
          <w:w w:val="74"/>
          <w:sz w:val="22"/>
          <w:szCs w:val="22"/>
        </w:rPr>
        <w:t>✓</w:t>
      </w:r>
      <w:r w:rsidRPr="00A46E9C">
        <w:rPr>
          <w:rFonts w:asciiTheme="minorHAnsi" w:eastAsia="MS PGothic" w:hAnsiTheme="minorHAnsi" w:cstheme="minorHAnsi"/>
          <w:w w:val="74"/>
          <w:sz w:val="22"/>
          <w:szCs w:val="22"/>
        </w:rPr>
        <w:t xml:space="preserve"> </w:t>
      </w:r>
      <w:r w:rsidRPr="00A46E9C">
        <w:rPr>
          <w:rFonts w:asciiTheme="minorHAnsi" w:eastAsia="MS PGothic" w:hAnsiTheme="minorHAnsi" w:cstheme="minorHAnsi"/>
          <w:spacing w:val="39"/>
          <w:w w:val="7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88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108"/>
          <w:sz w:val="22"/>
          <w:szCs w:val="22"/>
        </w:rPr>
        <w:t>ry</w:t>
      </w:r>
      <w:r w:rsidRPr="00A46E9C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80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1"/>
          <w:w w:val="109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1"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1"/>
          <w:w w:val="10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08"/>
          <w:sz w:val="22"/>
          <w:szCs w:val="22"/>
        </w:rPr>
        <w:t>ce</w:t>
      </w:r>
      <w:r w:rsidRPr="00A46E9C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68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w w:val="108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23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"/>
          <w:w w:val="12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9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w w:val="81"/>
          <w:sz w:val="22"/>
          <w:szCs w:val="22"/>
        </w:rPr>
        <w:t>&amp;</w:t>
      </w:r>
      <w:r w:rsidRPr="00A46E9C">
        <w:rPr>
          <w:rFonts w:asciiTheme="minorHAnsi" w:hAnsiTheme="minorHAnsi" w:cstheme="minorHAnsi"/>
          <w:spacing w:val="33"/>
          <w:w w:val="8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ve</w:t>
      </w:r>
      <w:r w:rsidRPr="00A46E9C">
        <w:rPr>
          <w:rFonts w:asciiTheme="minorHAnsi" w:hAnsiTheme="minorHAnsi" w:cstheme="minorHAnsi"/>
          <w:i/>
          <w:spacing w:val="-4"/>
          <w:w w:val="109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"/>
          <w:w w:val="105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           </w:t>
      </w:r>
      <w:r w:rsidRPr="00A46E9C">
        <w:rPr>
          <w:rFonts w:ascii="Segoe UI Symbol" w:eastAsia="MS PGothic" w:hAnsi="Segoe UI Symbol" w:cs="Segoe UI Symbol"/>
          <w:w w:val="76"/>
          <w:sz w:val="22"/>
          <w:szCs w:val="22"/>
        </w:rPr>
        <w:t>✓</w:t>
      </w:r>
      <w:r w:rsidRPr="00A46E9C">
        <w:rPr>
          <w:rFonts w:asciiTheme="minorHAnsi" w:eastAsia="MS PGothic" w:hAnsiTheme="minorHAnsi" w:cstheme="minorHAnsi"/>
          <w:w w:val="76"/>
          <w:sz w:val="22"/>
          <w:szCs w:val="22"/>
        </w:rPr>
        <w:t xml:space="preserve"> </w:t>
      </w:r>
      <w:r w:rsidRPr="00A46E9C">
        <w:rPr>
          <w:rFonts w:asciiTheme="minorHAnsi" w:eastAsia="MS PGothic" w:hAnsiTheme="minorHAnsi" w:cstheme="minorHAnsi"/>
          <w:spacing w:val="32"/>
          <w:w w:val="76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ba</w:t>
      </w:r>
      <w:r w:rsidRPr="00A46E9C">
        <w:rPr>
          <w:rFonts w:asciiTheme="minorHAnsi" w:hAnsiTheme="minorHAnsi" w:cstheme="minorHAnsi"/>
          <w:i/>
          <w:w w:val="109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4"/>
          <w:sz w:val="22"/>
          <w:szCs w:val="22"/>
        </w:rPr>
        <w:t>y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46E9C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68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5"/>
          <w:w w:val="9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5"/>
          <w:w w:val="152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1"/>
          <w:w w:val="12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4"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2"/>
          <w:w w:val="104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ag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13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w w:val="10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</w:p>
    <w:p w14:paraId="5A15803B" w14:textId="77777777" w:rsidR="003B2C86" w:rsidRPr="00A46E9C" w:rsidRDefault="00A46E9C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sz w:val="22"/>
          <w:szCs w:val="22"/>
        </w:rPr>
        <w:t xml:space="preserve">V </w:t>
      </w:r>
      <w:r w:rsidRPr="00A46E9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137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W</w:t>
      </w:r>
      <w:r w:rsidRPr="00A46E9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w w:val="81"/>
          <w:sz w:val="22"/>
          <w:szCs w:val="22"/>
        </w:rPr>
        <w:t>&amp;</w:t>
      </w:r>
      <w:r w:rsidRPr="00A46E9C">
        <w:rPr>
          <w:rFonts w:asciiTheme="minorHAnsi" w:hAnsiTheme="minorHAnsi" w:cstheme="minorHAnsi"/>
          <w:spacing w:val="33"/>
          <w:w w:val="8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z w:val="22"/>
          <w:szCs w:val="22"/>
        </w:rPr>
        <w:t>ced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re </w:t>
      </w:r>
      <w:r w:rsidRPr="00A46E9C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108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w w:val="113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w w:val="10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91"/>
          <w:sz w:val="22"/>
          <w:szCs w:val="22"/>
        </w:rPr>
        <w:t>n</w:t>
      </w:r>
    </w:p>
    <w:p w14:paraId="05E5473B" w14:textId="77777777" w:rsidR="003B2C86" w:rsidRPr="00A46E9C" w:rsidRDefault="00A46E9C">
      <w:pPr>
        <w:spacing w:before="30"/>
        <w:ind w:left="145" w:right="-53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sz w:val="22"/>
          <w:szCs w:val="22"/>
        </w:rPr>
        <w:t xml:space="preserve">V </w:t>
      </w:r>
      <w:r w:rsidRPr="00A46E9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82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w w:val="115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y</w:t>
      </w:r>
      <w:r w:rsidRPr="00A46E9C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30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08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83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0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pacing w:val="1"/>
          <w:w w:val="10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A46E9C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z w:val="22"/>
          <w:szCs w:val="22"/>
        </w:rPr>
        <w:t>ls</w:t>
      </w:r>
      <w:r w:rsidRPr="00A46E9C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sz w:val="22"/>
          <w:szCs w:val="22"/>
        </w:rPr>
        <w:t>&amp;</w:t>
      </w:r>
      <w:r w:rsidRPr="00A46E9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111"/>
          <w:sz w:val="22"/>
          <w:szCs w:val="22"/>
        </w:rPr>
        <w:t>Su</w:t>
      </w:r>
      <w:r w:rsidRPr="00A46E9C">
        <w:rPr>
          <w:rFonts w:asciiTheme="minorHAnsi" w:hAnsiTheme="minorHAnsi" w:cstheme="minorHAnsi"/>
          <w:i/>
          <w:spacing w:val="-11"/>
          <w:w w:val="111"/>
          <w:sz w:val="22"/>
          <w:szCs w:val="22"/>
        </w:rPr>
        <w:t>b</w:t>
      </w:r>
      <w:r w:rsidRPr="00A46E9C">
        <w:rPr>
          <w:rFonts w:asciiTheme="minorHAnsi" w:hAnsiTheme="minorHAnsi" w:cstheme="minorHAnsi"/>
          <w:i/>
          <w:w w:val="111"/>
          <w:sz w:val="22"/>
          <w:szCs w:val="22"/>
        </w:rPr>
        <w:t>ject</w:t>
      </w:r>
      <w:r w:rsidRPr="00A46E9C">
        <w:rPr>
          <w:rFonts w:asciiTheme="minorHAnsi" w:hAnsiTheme="minorHAnsi" w:cstheme="minorHAnsi"/>
          <w:i/>
          <w:spacing w:val="-4"/>
          <w:w w:val="11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2"/>
          <w:w w:val="111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w w:val="111"/>
          <w:sz w:val="22"/>
          <w:szCs w:val="22"/>
        </w:rPr>
        <w:t>at</w:t>
      </w:r>
      <w:r w:rsidRPr="00A46E9C">
        <w:rPr>
          <w:rFonts w:asciiTheme="minorHAnsi" w:hAnsiTheme="minorHAnsi" w:cstheme="minorHAnsi"/>
          <w:i/>
          <w:w w:val="111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11"/>
          <w:sz w:val="22"/>
          <w:szCs w:val="22"/>
        </w:rPr>
        <w:t>er</w:t>
      </w:r>
      <w:r w:rsidRPr="00A46E9C">
        <w:rPr>
          <w:rFonts w:asciiTheme="minorHAnsi" w:hAnsiTheme="minorHAnsi" w:cstheme="minorHAnsi"/>
          <w:i/>
          <w:spacing w:val="16"/>
          <w:w w:val="11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7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x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w w:val="126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rt</w:t>
      </w:r>
    </w:p>
    <w:p w14:paraId="47EA5635" w14:textId="77777777" w:rsidR="003B2C86" w:rsidRPr="00A46E9C" w:rsidRDefault="00A46E9C">
      <w:pPr>
        <w:spacing w:line="260" w:lineRule="exact"/>
        <w:ind w:left="145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="Segoe UI Symbol" w:eastAsia="MS PGothic" w:hAnsi="Segoe UI Symbol" w:cs="Segoe UI Symbol"/>
          <w:w w:val="74"/>
          <w:position w:val="-2"/>
          <w:sz w:val="22"/>
          <w:szCs w:val="22"/>
        </w:rPr>
        <w:t>✓</w:t>
      </w:r>
      <w:r w:rsidRPr="00A46E9C">
        <w:rPr>
          <w:rFonts w:asciiTheme="minorHAnsi" w:eastAsia="MS PGothic" w:hAnsiTheme="minorHAnsi" w:cstheme="minorHAnsi"/>
          <w:w w:val="74"/>
          <w:position w:val="-2"/>
          <w:sz w:val="22"/>
          <w:szCs w:val="22"/>
        </w:rPr>
        <w:t xml:space="preserve"> </w:t>
      </w:r>
      <w:r w:rsidRPr="00A46E9C">
        <w:rPr>
          <w:rFonts w:asciiTheme="minorHAnsi" w:eastAsia="MS PGothic" w:hAnsiTheme="minorHAnsi" w:cstheme="minorHAnsi"/>
          <w:spacing w:val="39"/>
          <w:w w:val="74"/>
          <w:position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92"/>
          <w:position w:val="-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117"/>
          <w:position w:val="-2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w w:val="144"/>
          <w:position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96"/>
          <w:position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109"/>
          <w:position w:val="-2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w w:val="117"/>
          <w:position w:val="-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05"/>
          <w:position w:val="-2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8"/>
          <w:position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position w:val="-2"/>
          <w:sz w:val="22"/>
          <w:szCs w:val="22"/>
        </w:rPr>
        <w:t>Reso</w:t>
      </w:r>
      <w:r w:rsidRPr="00A46E9C">
        <w:rPr>
          <w:rFonts w:asciiTheme="minorHAnsi" w:hAnsiTheme="minorHAnsi" w:cstheme="minorHAnsi"/>
          <w:i/>
          <w:spacing w:val="1"/>
          <w:position w:val="-2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position w:val="-2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position w:val="-2"/>
          <w:sz w:val="22"/>
          <w:szCs w:val="22"/>
        </w:rPr>
        <w:t xml:space="preserve">ce </w:t>
      </w:r>
      <w:r w:rsidRPr="00A46E9C">
        <w:rPr>
          <w:rFonts w:asciiTheme="minorHAnsi" w:hAnsiTheme="minorHAnsi" w:cstheme="minorHAnsi"/>
          <w:i/>
          <w:spacing w:val="1"/>
          <w:position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96"/>
          <w:position w:val="-2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w w:val="125"/>
          <w:position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05"/>
          <w:position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96"/>
          <w:position w:val="-2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5"/>
          <w:w w:val="96"/>
          <w:position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16"/>
          <w:position w:val="-2"/>
          <w:sz w:val="22"/>
          <w:szCs w:val="22"/>
        </w:rPr>
        <w:t>z</w:t>
      </w:r>
      <w:r w:rsidRPr="00A46E9C">
        <w:rPr>
          <w:rFonts w:asciiTheme="minorHAnsi" w:hAnsiTheme="minorHAnsi" w:cstheme="minorHAnsi"/>
          <w:i/>
          <w:w w:val="112"/>
          <w:position w:val="-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44"/>
          <w:position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96"/>
          <w:position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106"/>
          <w:position w:val="-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95"/>
          <w:position w:val="-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18"/>
          <w:position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position w:val="-2"/>
          <w:sz w:val="22"/>
          <w:szCs w:val="22"/>
        </w:rPr>
        <w:t>&amp;</w:t>
      </w:r>
      <w:r w:rsidRPr="00A46E9C">
        <w:rPr>
          <w:rFonts w:asciiTheme="minorHAnsi" w:hAnsiTheme="minorHAnsi" w:cstheme="minorHAnsi"/>
          <w:spacing w:val="3"/>
          <w:position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80"/>
          <w:position w:val="-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112"/>
          <w:position w:val="-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116"/>
          <w:position w:val="-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134"/>
          <w:position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4"/>
          <w:w w:val="105"/>
          <w:position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95"/>
          <w:position w:val="-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12"/>
          <w:position w:val="-2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7"/>
          <w:position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14"/>
          <w:w w:val="72"/>
          <w:position w:val="-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34"/>
          <w:w w:val="152"/>
          <w:position w:val="-2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spacing w:val="-10"/>
          <w:w w:val="160"/>
          <w:position w:val="-2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w w:val="96"/>
          <w:position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90"/>
          <w:position w:val="-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115"/>
          <w:position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14"/>
          <w:position w:val="-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position w:val="-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08"/>
          <w:position w:val="-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114"/>
          <w:position w:val="-2"/>
          <w:sz w:val="22"/>
          <w:szCs w:val="22"/>
        </w:rPr>
        <w:t>y</w:t>
      </w:r>
    </w:p>
    <w:p w14:paraId="03FA1CCE" w14:textId="77777777" w:rsidR="003B2C86" w:rsidRPr="00A46E9C" w:rsidRDefault="00A46E9C">
      <w:pPr>
        <w:spacing w:line="260" w:lineRule="exact"/>
        <w:ind w:left="145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="Segoe UI Symbol" w:eastAsia="MS PGothic" w:hAnsi="Segoe UI Symbol" w:cs="Segoe UI Symbol"/>
          <w:w w:val="74"/>
          <w:position w:val="-2"/>
          <w:sz w:val="22"/>
          <w:szCs w:val="22"/>
        </w:rPr>
        <w:t>✓</w:t>
      </w:r>
      <w:r w:rsidRPr="00A46E9C">
        <w:rPr>
          <w:rFonts w:asciiTheme="minorHAnsi" w:eastAsia="MS PGothic" w:hAnsiTheme="minorHAnsi" w:cstheme="minorHAnsi"/>
          <w:w w:val="74"/>
          <w:position w:val="-2"/>
          <w:sz w:val="22"/>
          <w:szCs w:val="22"/>
        </w:rPr>
        <w:t xml:space="preserve"> </w:t>
      </w:r>
      <w:r w:rsidRPr="00A46E9C">
        <w:rPr>
          <w:rFonts w:asciiTheme="minorHAnsi" w:eastAsia="MS PGothic" w:hAnsiTheme="minorHAnsi" w:cstheme="minorHAnsi"/>
          <w:spacing w:val="30"/>
          <w:w w:val="74"/>
          <w:position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95"/>
          <w:position w:val="-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134"/>
          <w:position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9"/>
          <w:w w:val="106"/>
          <w:position w:val="-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34"/>
          <w:w w:val="160"/>
          <w:position w:val="-2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w w:val="160"/>
          <w:position w:val="-2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spacing w:val="-2"/>
          <w:position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78"/>
          <w:position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1"/>
          <w:w w:val="95"/>
          <w:position w:val="-2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w w:val="112"/>
          <w:position w:val="-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96"/>
          <w:position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position w:val="-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15"/>
          <w:position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95"/>
          <w:position w:val="-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12"/>
          <w:position w:val="-2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3"/>
          <w:position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w w:val="81"/>
          <w:position w:val="-2"/>
          <w:sz w:val="22"/>
          <w:szCs w:val="22"/>
        </w:rPr>
        <w:t>&amp;</w:t>
      </w:r>
      <w:r w:rsidRPr="00A46E9C">
        <w:rPr>
          <w:rFonts w:asciiTheme="minorHAnsi" w:hAnsiTheme="minorHAnsi" w:cstheme="minorHAnsi"/>
          <w:spacing w:val="33"/>
          <w:w w:val="81"/>
          <w:position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88"/>
          <w:position w:val="-2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w w:val="132"/>
          <w:position w:val="-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08"/>
          <w:position w:val="-2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w w:val="120"/>
          <w:position w:val="-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05"/>
          <w:position w:val="-2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w w:val="101"/>
          <w:position w:val="-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1"/>
          <w:w w:val="122"/>
          <w:position w:val="-2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1"/>
          <w:w w:val="109"/>
          <w:position w:val="-2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w w:val="126"/>
          <w:position w:val="-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position w:val="-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54"/>
          <w:position w:val="-2"/>
          <w:sz w:val="22"/>
          <w:szCs w:val="22"/>
        </w:rPr>
        <w:t>t</w:t>
      </w:r>
    </w:p>
    <w:p w14:paraId="2D2FAD61" w14:textId="77777777" w:rsidR="003B2C86" w:rsidRPr="00A46E9C" w:rsidRDefault="00A46E9C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sz w:val="22"/>
          <w:szCs w:val="22"/>
        </w:rPr>
        <w:br w:type="column"/>
      </w:r>
      <w:r w:rsidRPr="00A46E9C">
        <w:rPr>
          <w:rFonts w:ascii="Segoe UI Symbol" w:eastAsia="MS PGothic" w:hAnsi="Segoe UI Symbol" w:cs="Segoe UI Symbol"/>
          <w:w w:val="78"/>
          <w:sz w:val="22"/>
          <w:szCs w:val="22"/>
        </w:rPr>
        <w:t>✓</w:t>
      </w:r>
      <w:r w:rsidRPr="00A46E9C">
        <w:rPr>
          <w:rFonts w:asciiTheme="minorHAnsi" w:eastAsia="MS PGothic" w:hAnsiTheme="minorHAnsi" w:cstheme="minorHAnsi"/>
          <w:w w:val="78"/>
          <w:sz w:val="22"/>
          <w:szCs w:val="22"/>
        </w:rPr>
        <w:t xml:space="preserve">  </w:t>
      </w:r>
      <w:r w:rsidRPr="00A46E9C">
        <w:rPr>
          <w:rFonts w:asciiTheme="minorHAnsi" w:eastAsia="MS PGothic" w:hAnsiTheme="minorHAnsi" w:cstheme="minorHAnsi"/>
          <w:spacing w:val="13"/>
          <w:w w:val="7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92"/>
          <w:sz w:val="22"/>
          <w:szCs w:val="22"/>
        </w:rPr>
        <w:t>Q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1"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y</w:t>
      </w:r>
      <w:r w:rsidRPr="00A46E9C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z w:val="22"/>
          <w:szCs w:val="22"/>
        </w:rPr>
        <w:t>Ass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ce </w:t>
      </w:r>
      <w:r w:rsidRPr="00A46E9C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91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1"/>
          <w:w w:val="122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w w:val="108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68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10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y</w:t>
      </w:r>
    </w:p>
    <w:p w14:paraId="191B31F7" w14:textId="77777777" w:rsidR="003B2C86" w:rsidRPr="00A46E9C" w:rsidRDefault="00A46E9C">
      <w:pPr>
        <w:spacing w:before="39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sz w:val="22"/>
          <w:szCs w:val="22"/>
        </w:rPr>
        <w:t xml:space="preserve">V </w:t>
      </w:r>
      <w:r w:rsidRPr="00A46E9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80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109"/>
          <w:sz w:val="22"/>
          <w:szCs w:val="22"/>
        </w:rPr>
        <w:t>ss</w:t>
      </w:r>
      <w:r w:rsidRPr="00A46E9C">
        <w:rPr>
          <w:rFonts w:asciiTheme="minorHAnsi" w:hAnsiTheme="minorHAnsi" w:cstheme="minorHAnsi"/>
          <w:i/>
          <w:w w:val="104"/>
          <w:sz w:val="22"/>
          <w:szCs w:val="22"/>
        </w:rPr>
        <w:t>-</w:t>
      </w:r>
      <w:r w:rsidRPr="00A46E9C">
        <w:rPr>
          <w:rFonts w:asciiTheme="minorHAnsi" w:hAnsiTheme="minorHAnsi" w:cstheme="minorHAnsi"/>
          <w:i/>
          <w:w w:val="80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08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2"/>
          <w:sz w:val="22"/>
          <w:szCs w:val="22"/>
        </w:rPr>
        <w:t>W</w:t>
      </w:r>
      <w:r w:rsidRPr="00A46E9C">
        <w:rPr>
          <w:rFonts w:asciiTheme="minorHAnsi" w:hAnsiTheme="minorHAnsi" w:cstheme="minorHAnsi"/>
          <w:i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A46E9C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92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15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1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16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06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ev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w w:val="101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1"/>
          <w:w w:val="122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1"/>
          <w:w w:val="109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w w:val="126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w w:val="10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</w:p>
    <w:p w14:paraId="43588E66" w14:textId="77777777" w:rsidR="003B2C86" w:rsidRPr="00A46E9C" w:rsidRDefault="00A46E9C">
      <w:pPr>
        <w:spacing w:before="25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sz w:val="22"/>
          <w:szCs w:val="22"/>
        </w:rPr>
        <w:t xml:space="preserve">V </w:t>
      </w:r>
      <w:r w:rsidRPr="00A46E9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90"/>
          <w:sz w:val="22"/>
          <w:szCs w:val="22"/>
        </w:rPr>
        <w:t>OS</w:t>
      </w:r>
      <w:r w:rsidRPr="00A46E9C">
        <w:rPr>
          <w:rFonts w:asciiTheme="minorHAnsi" w:hAnsiTheme="minorHAnsi" w:cstheme="minorHAnsi"/>
          <w:i/>
          <w:spacing w:val="-4"/>
          <w:w w:val="90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w w:val="90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30"/>
          <w:w w:val="9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84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108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4"/>
          <w:w w:val="116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4"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14"/>
          <w:w w:val="96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5"/>
          <w:w w:val="152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w w:val="86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160"/>
          <w:sz w:val="22"/>
          <w:szCs w:val="22"/>
        </w:rPr>
        <w:t>-</w:t>
      </w:r>
      <w:r w:rsidRPr="00A46E9C">
        <w:rPr>
          <w:rFonts w:asciiTheme="minorHAnsi" w:hAnsiTheme="minorHAnsi" w:cstheme="minorHAnsi"/>
          <w:i/>
          <w:spacing w:val="-14"/>
          <w:w w:val="16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w w:val="117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13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w w:val="126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cy </w:t>
      </w:r>
      <w:r w:rsidRPr="00A46E9C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65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w w:val="11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16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95"/>
          <w:sz w:val="22"/>
          <w:szCs w:val="22"/>
        </w:rPr>
        <w:t>n</w:t>
      </w:r>
    </w:p>
    <w:p w14:paraId="375BA557" w14:textId="77777777" w:rsidR="003B2C86" w:rsidRPr="00A46E9C" w:rsidRDefault="00A46E9C">
      <w:pPr>
        <w:rPr>
          <w:rFonts w:asciiTheme="minorHAnsi" w:hAnsiTheme="minorHAnsi" w:cstheme="minorHAnsi"/>
          <w:sz w:val="22"/>
          <w:szCs w:val="22"/>
        </w:rPr>
        <w:sectPr w:rsidR="003B2C86" w:rsidRPr="00A46E9C">
          <w:type w:val="continuous"/>
          <w:pgSz w:w="12240" w:h="15840"/>
          <w:pgMar w:top="1360" w:right="1180" w:bottom="280" w:left="1180" w:header="720" w:footer="720" w:gutter="0"/>
          <w:cols w:num="2" w:space="720" w:equalWidth="0">
            <w:col w:w="4816" w:space="235"/>
            <w:col w:w="4829"/>
          </w:cols>
        </w:sectPr>
      </w:pPr>
      <w:r w:rsidRPr="00A46E9C">
        <w:rPr>
          <w:rFonts w:ascii="Segoe UI Symbol" w:eastAsia="MS PGothic" w:hAnsi="Segoe UI Symbol" w:cs="Segoe UI Symbol"/>
          <w:w w:val="78"/>
          <w:sz w:val="22"/>
          <w:szCs w:val="22"/>
        </w:rPr>
        <w:t>✓</w:t>
      </w:r>
      <w:r w:rsidRPr="00A46E9C">
        <w:rPr>
          <w:rFonts w:asciiTheme="minorHAnsi" w:eastAsia="MS PGothic" w:hAnsiTheme="minorHAnsi" w:cstheme="minorHAnsi"/>
          <w:w w:val="78"/>
          <w:sz w:val="22"/>
          <w:szCs w:val="22"/>
        </w:rPr>
        <w:t xml:space="preserve">  </w:t>
      </w:r>
      <w:r w:rsidRPr="00A46E9C">
        <w:rPr>
          <w:rFonts w:asciiTheme="minorHAnsi" w:eastAsia="MS PGothic" w:hAnsiTheme="minorHAnsi" w:cstheme="minorHAnsi"/>
          <w:spacing w:val="3"/>
          <w:w w:val="7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91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10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14"/>
          <w:w w:val="96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14"/>
          <w:w w:val="152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10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76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sz w:val="22"/>
          <w:szCs w:val="22"/>
        </w:rPr>
        <w:t>ir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1"/>
          <w:w w:val="116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w w:val="10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4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1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115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z w:val="22"/>
          <w:szCs w:val="22"/>
        </w:rPr>
        <w:t>ea</w:t>
      </w:r>
      <w:r w:rsidRPr="00A46E9C">
        <w:rPr>
          <w:rFonts w:asciiTheme="minorHAnsi" w:hAnsiTheme="minorHAnsi" w:cstheme="minorHAnsi"/>
          <w:i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z w:val="22"/>
          <w:szCs w:val="22"/>
        </w:rPr>
        <w:t>th</w:t>
      </w:r>
      <w:r w:rsidRPr="00A46E9C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9"/>
          <w:w w:val="101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10"/>
          <w:w w:val="160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20"/>
          <w:sz w:val="22"/>
          <w:szCs w:val="22"/>
        </w:rPr>
        <w:t>y</w:t>
      </w:r>
    </w:p>
    <w:p w14:paraId="026AD437" w14:textId="77777777" w:rsidR="003B2C86" w:rsidRPr="00A46E9C" w:rsidRDefault="00A46E9C">
      <w:pPr>
        <w:spacing w:before="39"/>
        <w:ind w:left="3804" w:right="37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OF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ONA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104"/>
          <w:sz w:val="22"/>
          <w:szCs w:val="22"/>
        </w:rPr>
        <w:t>XP</w:t>
      </w:r>
      <w:r w:rsidRPr="00A46E9C">
        <w:rPr>
          <w:rFonts w:asciiTheme="minorHAnsi" w:eastAsia="Arial" w:hAnsiTheme="minorHAnsi" w:cstheme="minorHAnsi"/>
          <w:b/>
          <w:w w:val="8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1"/>
          <w:w w:val="9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w w:val="82"/>
          <w:sz w:val="22"/>
          <w:szCs w:val="22"/>
        </w:rPr>
        <w:t>E</w:t>
      </w:r>
    </w:p>
    <w:p w14:paraId="575BFB26" w14:textId="77777777" w:rsidR="003B2C86" w:rsidRPr="00A46E9C" w:rsidRDefault="003B2C86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EBED159" w14:textId="77777777" w:rsidR="003B2C86" w:rsidRPr="00A46E9C" w:rsidRDefault="00A46E9C">
      <w:pPr>
        <w:ind w:left="135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1"/>
          <w:w w:val="85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b/>
          <w:spacing w:val="3"/>
          <w:w w:val="8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1"/>
          <w:w w:val="85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85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b/>
          <w:spacing w:val="31"/>
          <w:w w:val="8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2"/>
          <w:w w:val="95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3"/>
          <w:w w:val="95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2"/>
          <w:w w:val="95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1"/>
          <w:w w:val="9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3"/>
          <w:w w:val="95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2"/>
          <w:w w:val="95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3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2"/>
          <w:w w:val="95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1"/>
          <w:w w:val="9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3"/>
          <w:w w:val="95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40"/>
          <w:w w:val="9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"/>
          <w:w w:val="79"/>
          <w:sz w:val="22"/>
          <w:szCs w:val="22"/>
        </w:rPr>
        <w:t>(</w:t>
      </w:r>
      <w:r w:rsidRPr="00A46E9C">
        <w:rPr>
          <w:rFonts w:asciiTheme="minorHAnsi" w:eastAsia="Arial" w:hAnsiTheme="minorHAnsi" w:cstheme="minorHAnsi"/>
          <w:b/>
          <w:w w:val="111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b/>
          <w:spacing w:val="4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3"/>
          <w:w w:val="106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1"/>
          <w:w w:val="85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w w:val="104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4"/>
          <w:w w:val="111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1"/>
          <w:w w:val="134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2"/>
          <w:w w:val="8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b/>
          <w:spacing w:val="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90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"/>
          <w:w w:val="8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2"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b/>
          <w:spacing w:val="1"/>
          <w:w w:val="134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1"/>
          <w:w w:val="8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ca</w:t>
      </w:r>
      <w:r w:rsidRPr="00A46E9C">
        <w:rPr>
          <w:rFonts w:asciiTheme="minorHAnsi" w:eastAsia="Arial" w:hAnsiTheme="minorHAnsi" w:cstheme="minorHAnsi"/>
          <w:b/>
          <w:spacing w:val="1"/>
          <w:w w:val="95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1"/>
          <w:w w:val="95"/>
          <w:sz w:val="22"/>
          <w:szCs w:val="22"/>
        </w:rPr>
        <w:t>)</w:t>
      </w:r>
      <w:r w:rsidRPr="00A46E9C">
        <w:rPr>
          <w:rFonts w:asciiTheme="minorHAnsi" w:eastAsia="Arial" w:hAnsiTheme="minorHAnsi" w:cstheme="minorHAnsi"/>
          <w:b/>
          <w:w w:val="9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spacing w:val="-3"/>
          <w:w w:val="108"/>
          <w:sz w:val="22"/>
          <w:szCs w:val="22"/>
        </w:rPr>
        <w:t>T</w:t>
      </w:r>
      <w:r w:rsidRPr="00A46E9C">
        <w:rPr>
          <w:rFonts w:asciiTheme="minorHAnsi" w:hAnsiTheme="minorHAnsi" w:cstheme="minorHAnsi"/>
          <w:spacing w:val="-3"/>
          <w:w w:val="108"/>
          <w:sz w:val="22"/>
          <w:szCs w:val="22"/>
        </w:rPr>
        <w:t>a</w:t>
      </w:r>
      <w:r w:rsidRPr="00A46E9C">
        <w:rPr>
          <w:rFonts w:asciiTheme="minorHAnsi" w:hAnsiTheme="minorHAnsi" w:cstheme="minorHAnsi"/>
          <w:spacing w:val="-2"/>
          <w:w w:val="108"/>
          <w:sz w:val="22"/>
          <w:szCs w:val="22"/>
        </w:rPr>
        <w:t>r</w:t>
      </w:r>
      <w:r w:rsidRPr="00A46E9C">
        <w:rPr>
          <w:rFonts w:asciiTheme="minorHAnsi" w:hAnsiTheme="minorHAnsi" w:cstheme="minorHAnsi"/>
          <w:w w:val="108"/>
          <w:sz w:val="22"/>
          <w:szCs w:val="22"/>
        </w:rPr>
        <w:t>ry</w:t>
      </w:r>
      <w:r w:rsidRPr="00A46E9C">
        <w:rPr>
          <w:rFonts w:asciiTheme="minorHAnsi" w:hAnsiTheme="minorHAnsi" w:cstheme="minorHAnsi"/>
          <w:spacing w:val="-8"/>
          <w:w w:val="108"/>
          <w:sz w:val="22"/>
          <w:szCs w:val="22"/>
        </w:rPr>
        <w:t>t</w:t>
      </w:r>
      <w:r w:rsidRPr="00A46E9C">
        <w:rPr>
          <w:rFonts w:asciiTheme="minorHAnsi" w:hAnsiTheme="minorHAnsi" w:cstheme="minorHAnsi"/>
          <w:spacing w:val="-3"/>
          <w:w w:val="108"/>
          <w:sz w:val="22"/>
          <w:szCs w:val="22"/>
        </w:rPr>
        <w:t>o</w:t>
      </w:r>
      <w:r w:rsidRPr="00A46E9C">
        <w:rPr>
          <w:rFonts w:asciiTheme="minorHAnsi" w:hAnsiTheme="minorHAnsi" w:cstheme="minorHAnsi"/>
          <w:spacing w:val="-5"/>
          <w:w w:val="108"/>
          <w:sz w:val="22"/>
          <w:szCs w:val="22"/>
        </w:rPr>
        <w:t>w</w:t>
      </w:r>
      <w:r w:rsidRPr="00A46E9C">
        <w:rPr>
          <w:rFonts w:asciiTheme="minorHAnsi" w:hAnsiTheme="minorHAnsi" w:cstheme="minorHAnsi"/>
          <w:spacing w:val="-2"/>
          <w:w w:val="108"/>
          <w:sz w:val="22"/>
          <w:szCs w:val="22"/>
        </w:rPr>
        <w:t>n</w:t>
      </w:r>
      <w:r w:rsidRPr="00A46E9C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A46E9C">
        <w:rPr>
          <w:rFonts w:asciiTheme="minorHAnsi" w:hAnsiTheme="minorHAnsi" w:cstheme="minorHAnsi"/>
          <w:spacing w:val="30"/>
          <w:w w:val="10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79722D6D" w14:textId="77777777" w:rsidR="003B2C86" w:rsidRPr="00A46E9C" w:rsidRDefault="00A46E9C">
      <w:pPr>
        <w:spacing w:before="27"/>
        <w:ind w:left="255" w:right="49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i/>
          <w:spacing w:val="1"/>
          <w:w w:val="7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spacing w:val="3"/>
          <w:w w:val="10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i/>
          <w:spacing w:val="2"/>
          <w:w w:val="137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i/>
          <w:spacing w:val="2"/>
          <w:w w:val="8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i/>
          <w:w w:val="10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i/>
          <w:spacing w:val="4"/>
          <w:w w:val="10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i/>
          <w:spacing w:val="3"/>
          <w:w w:val="10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2"/>
          <w:w w:val="137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i/>
          <w:spacing w:val="1"/>
          <w:w w:val="11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spacing w:val="3"/>
          <w:w w:val="9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w w:val="13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-2"/>
          <w:w w:val="9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i/>
          <w:spacing w:val="3"/>
          <w:w w:val="96"/>
          <w:sz w:val="22"/>
          <w:szCs w:val="22"/>
        </w:rPr>
        <w:t>he</w:t>
      </w:r>
      <w:r w:rsidRPr="00A46E9C">
        <w:rPr>
          <w:rFonts w:asciiTheme="minorHAnsi" w:eastAsia="Arial" w:hAnsiTheme="minorHAnsi" w:cstheme="minorHAnsi"/>
          <w:i/>
          <w:spacing w:val="5"/>
          <w:w w:val="96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i/>
          <w:spacing w:val="1"/>
          <w:w w:val="9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w w:val="9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i/>
          <w:spacing w:val="4"/>
          <w:w w:val="9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w w:val="9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i/>
          <w:spacing w:val="5"/>
          <w:w w:val="9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2"/>
          <w:w w:val="79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i/>
          <w:spacing w:val="2"/>
          <w:w w:val="89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i/>
          <w:spacing w:val="3"/>
          <w:w w:val="10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2"/>
          <w:w w:val="12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i/>
          <w:spacing w:val="4"/>
          <w:w w:val="98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2"/>
          <w:w w:val="9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i/>
          <w:spacing w:val="2"/>
          <w:w w:val="8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i/>
          <w:spacing w:val="3"/>
          <w:w w:val="110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i/>
          <w:spacing w:val="2"/>
          <w:w w:val="12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i/>
          <w:spacing w:val="1"/>
          <w:w w:val="10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spacing w:val="2"/>
          <w:w w:val="9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w w:val="11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i/>
          <w:spacing w:val="5"/>
          <w:w w:val="101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i/>
          <w:spacing w:val="3"/>
          <w:w w:val="10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i/>
          <w:w w:val="99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3"/>
          <w:w w:val="101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i/>
          <w:spacing w:val="1"/>
          <w:w w:val="10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spacing w:val="2"/>
          <w:w w:val="10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i/>
          <w:w w:val="10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i/>
          <w:spacing w:val="17"/>
          <w:w w:val="10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3"/>
          <w:sz w:val="22"/>
          <w:szCs w:val="22"/>
        </w:rPr>
        <w:t>$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>48</w:t>
      </w:r>
      <w:r w:rsidRPr="00A46E9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3"/>
          <w:w w:val="105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i/>
          <w:spacing w:val="1"/>
          <w:w w:val="10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spacing w:val="-4"/>
          <w:w w:val="105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i/>
          <w:w w:val="105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i/>
          <w:spacing w:val="-13"/>
          <w:w w:val="10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spacing w:val="3"/>
          <w:w w:val="105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i/>
          <w:w w:val="10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i/>
          <w:spacing w:val="17"/>
          <w:w w:val="10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a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nnu</w:t>
      </w:r>
      <w:r w:rsidRPr="00A46E9C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A46E9C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-3"/>
          <w:w w:val="13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i/>
          <w:spacing w:val="2"/>
          <w:w w:val="8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i/>
          <w:w w:val="8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-12"/>
          <w:sz w:val="22"/>
          <w:szCs w:val="22"/>
        </w:rPr>
        <w:t>8</w:t>
      </w:r>
      <w:r w:rsidRPr="00A46E9C">
        <w:rPr>
          <w:rFonts w:asciiTheme="minorHAnsi" w:eastAsia="Arial" w:hAnsiTheme="minorHAnsi" w:cstheme="minorHAnsi"/>
          <w:i/>
          <w:spacing w:val="1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1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A46E9C">
        <w:rPr>
          <w:rFonts w:asciiTheme="minorHAnsi" w:eastAsia="Arial" w:hAnsiTheme="minorHAnsi" w:cstheme="minorHAnsi"/>
          <w:i/>
          <w:spacing w:val="5"/>
          <w:sz w:val="22"/>
          <w:szCs w:val="22"/>
        </w:rPr>
        <w:t>0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>+</w:t>
      </w:r>
      <w:r w:rsidRPr="00A46E9C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2"/>
          <w:w w:val="8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i/>
          <w:spacing w:val="4"/>
          <w:w w:val="94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i/>
          <w:spacing w:val="3"/>
          <w:w w:val="110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i/>
          <w:spacing w:val="1"/>
          <w:w w:val="13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i/>
          <w:spacing w:val="3"/>
          <w:w w:val="9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i/>
          <w:spacing w:val="2"/>
          <w:w w:val="99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i/>
          <w:spacing w:val="2"/>
          <w:w w:val="89"/>
          <w:sz w:val="22"/>
          <w:szCs w:val="22"/>
        </w:rPr>
        <w:t>ee</w:t>
      </w:r>
      <w:r w:rsidRPr="00A46E9C">
        <w:rPr>
          <w:rFonts w:asciiTheme="minorHAnsi" w:eastAsia="Arial" w:hAnsiTheme="minorHAnsi" w:cstheme="minorHAnsi"/>
          <w:i/>
          <w:w w:val="8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3"/>
          <w:w w:val="101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i/>
          <w:w w:val="11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i/>
          <w:spacing w:val="3"/>
          <w:w w:val="11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i/>
          <w:spacing w:val="3"/>
          <w:w w:val="105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i/>
          <w:spacing w:val="2"/>
          <w:w w:val="87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i/>
          <w:spacing w:val="4"/>
          <w:w w:val="109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i/>
          <w:spacing w:val="1"/>
          <w:w w:val="10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spacing w:val="3"/>
          <w:w w:val="105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i/>
          <w:spacing w:val="2"/>
          <w:w w:val="8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i/>
          <w:w w:val="52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3"/>
          <w:w w:val="74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i/>
          <w:spacing w:val="3"/>
          <w:w w:val="9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2"/>
          <w:w w:val="79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i/>
          <w:w w:val="81"/>
          <w:sz w:val="22"/>
          <w:szCs w:val="22"/>
        </w:rPr>
        <w:t>F</w:t>
      </w:r>
    </w:p>
    <w:p w14:paraId="2C45B698" w14:textId="77777777" w:rsidR="003B2C86" w:rsidRPr="00A46E9C" w:rsidRDefault="00A46E9C">
      <w:pPr>
        <w:spacing w:before="32"/>
        <w:ind w:left="284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i/>
          <w:spacing w:val="3"/>
          <w:w w:val="94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2"/>
          <w:w w:val="9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qu</w:t>
      </w:r>
      <w:r w:rsidRPr="00A46E9C">
        <w:rPr>
          <w:rFonts w:asciiTheme="minorHAnsi" w:eastAsia="Arial" w:hAnsiTheme="minorHAnsi" w:cstheme="minorHAnsi"/>
          <w:i/>
          <w:spacing w:val="1"/>
          <w:w w:val="13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spacing w:val="-3"/>
          <w:w w:val="11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i/>
          <w:spacing w:val="2"/>
          <w:w w:val="8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i/>
          <w:w w:val="105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-1"/>
          <w:w w:val="96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i/>
          <w:spacing w:val="3"/>
          <w:w w:val="94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2"/>
          <w:w w:val="137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i/>
          <w:spacing w:val="3"/>
          <w:w w:val="94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i/>
          <w:spacing w:val="-3"/>
          <w:w w:val="12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i/>
          <w:spacing w:val="3"/>
          <w:w w:val="94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3"/>
          <w:w w:val="83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i/>
          <w:spacing w:val="3"/>
          <w:w w:val="94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i/>
          <w:spacing w:val="3"/>
          <w:w w:val="10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2"/>
          <w:w w:val="12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i/>
          <w:spacing w:val="4"/>
          <w:w w:val="98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2"/>
          <w:w w:val="9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i/>
          <w:spacing w:val="2"/>
          <w:w w:val="8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i/>
          <w:spacing w:val="3"/>
          <w:w w:val="105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i/>
          <w:spacing w:val="2"/>
          <w:w w:val="137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i/>
          <w:spacing w:val="1"/>
          <w:w w:val="10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i/>
          <w:spacing w:val="4"/>
          <w:w w:val="94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i/>
          <w:spacing w:val="1"/>
          <w:w w:val="11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i/>
          <w:w w:val="8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i/>
          <w:w w:val="97"/>
          <w:sz w:val="22"/>
          <w:szCs w:val="22"/>
        </w:rPr>
        <w:t>2</w:t>
      </w:r>
      <w:r w:rsidRPr="00A46E9C">
        <w:rPr>
          <w:rFonts w:asciiTheme="minorHAnsi" w:eastAsia="Arial" w:hAnsiTheme="minorHAnsi" w:cstheme="minorHAnsi"/>
          <w:i/>
          <w:spacing w:val="5"/>
          <w:w w:val="97"/>
          <w:sz w:val="22"/>
          <w:szCs w:val="22"/>
        </w:rPr>
        <w:t>0</w:t>
      </w:r>
      <w:r w:rsidRPr="00A46E9C">
        <w:rPr>
          <w:rFonts w:asciiTheme="minorHAnsi" w:eastAsia="Arial" w:hAnsiTheme="minorHAnsi" w:cstheme="minorHAnsi"/>
          <w:i/>
          <w:spacing w:val="2"/>
          <w:sz w:val="22"/>
          <w:szCs w:val="22"/>
        </w:rPr>
        <w:t>0</w:t>
      </w:r>
      <w:r w:rsidRPr="00A46E9C">
        <w:rPr>
          <w:rFonts w:asciiTheme="minorHAnsi" w:eastAsia="Arial" w:hAnsiTheme="minorHAnsi" w:cstheme="minorHAnsi"/>
          <w:i/>
          <w:spacing w:val="3"/>
          <w:w w:val="94"/>
          <w:sz w:val="22"/>
          <w:szCs w:val="22"/>
        </w:rPr>
        <w:t>9</w:t>
      </w:r>
      <w:r w:rsidRPr="00A46E9C">
        <w:rPr>
          <w:rFonts w:asciiTheme="minorHAnsi" w:eastAsia="Arial" w:hAnsiTheme="minorHAnsi" w:cstheme="minorHAnsi"/>
          <w:i/>
          <w:w w:val="52"/>
          <w:sz w:val="22"/>
          <w:szCs w:val="22"/>
        </w:rPr>
        <w:t>.</w:t>
      </w:r>
    </w:p>
    <w:p w14:paraId="097AB2C6" w14:textId="77777777" w:rsidR="003B2C86" w:rsidRPr="00A46E9C" w:rsidRDefault="00A46E9C">
      <w:pPr>
        <w:spacing w:before="34"/>
        <w:ind w:left="447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1"/>
          <w:w w:val="79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1"/>
          <w:w w:val="9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w w:val="108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"/>
          <w:sz w:val="22"/>
          <w:szCs w:val="22"/>
        </w:rPr>
        <w:t>Pla</w:t>
      </w:r>
      <w:r w:rsidRPr="00A46E9C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"/>
          <w:w w:val="7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b/>
          <w:spacing w:val="1"/>
          <w:w w:val="9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10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39"/>
          <w:sz w:val="22"/>
          <w:szCs w:val="22"/>
        </w:rPr>
        <w:t xml:space="preserve">I  </w:t>
      </w:r>
      <w:r w:rsidRPr="00A46E9C">
        <w:rPr>
          <w:rFonts w:asciiTheme="minorHAnsi" w:eastAsia="Arial" w:hAnsiTheme="minorHAnsi" w:cstheme="minorHAnsi"/>
          <w:spacing w:val="17"/>
          <w:w w:val="3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2"/>
          <w:w w:val="80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9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1"/>
          <w:w w:val="95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1"/>
          <w:w w:val="12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94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"/>
          <w:w w:val="7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1"/>
          <w:w w:val="95"/>
          <w:sz w:val="22"/>
          <w:szCs w:val="22"/>
        </w:rPr>
        <w:t>gi</w:t>
      </w:r>
      <w:r w:rsidRPr="00A46E9C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1"/>
          <w:w w:val="109"/>
          <w:sz w:val="22"/>
          <w:szCs w:val="22"/>
        </w:rPr>
        <w:t>ee</w:t>
      </w:r>
      <w:r w:rsidRPr="00A46E9C">
        <w:rPr>
          <w:rFonts w:asciiTheme="minorHAnsi" w:eastAsia="Arial" w:hAnsiTheme="minorHAnsi" w:cstheme="minorHAnsi"/>
          <w:b/>
          <w:w w:val="10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39"/>
          <w:sz w:val="22"/>
          <w:szCs w:val="22"/>
        </w:rPr>
        <w:t xml:space="preserve">I  </w:t>
      </w:r>
      <w:r w:rsidRPr="00A46E9C">
        <w:rPr>
          <w:rFonts w:asciiTheme="minorHAnsi" w:eastAsia="Arial" w:hAnsiTheme="minorHAnsi" w:cstheme="minorHAnsi"/>
          <w:spacing w:val="8"/>
          <w:w w:val="3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"/>
          <w:w w:val="8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04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br</w:t>
      </w:r>
      <w:r w:rsidRPr="00A46E9C">
        <w:rPr>
          <w:rFonts w:asciiTheme="minorHAnsi" w:eastAsia="Arial" w:hAnsiTheme="minorHAnsi" w:cstheme="minorHAnsi"/>
          <w:b/>
          <w:spacing w:val="2"/>
          <w:w w:val="94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1"/>
          <w:w w:val="142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1"/>
          <w:w w:val="8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"/>
          <w:w w:val="79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j</w:t>
      </w:r>
      <w:r w:rsidRPr="00A46E9C">
        <w:rPr>
          <w:rFonts w:asciiTheme="minorHAnsi" w:eastAsia="Arial" w:hAnsiTheme="minorHAnsi" w:cstheme="minorHAnsi"/>
          <w:b/>
          <w:spacing w:val="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1"/>
          <w:w w:val="85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w w:val="11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3"/>
          <w:w w:val="109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2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3"/>
          <w:w w:val="10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20"/>
          <w:w w:val="10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"/>
          <w:w w:val="7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x</w:t>
      </w:r>
      <w:r w:rsidRPr="00A46E9C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w w:val="11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"/>
          <w:sz w:val="22"/>
          <w:szCs w:val="22"/>
        </w:rPr>
        <w:t>(S</w:t>
      </w:r>
      <w:r w:rsidRPr="00A46E9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)       </w:t>
      </w:r>
      <w:r w:rsidRPr="00A46E9C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A46E9C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w w:val="182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b/>
          <w:spacing w:val="-27"/>
          <w:w w:val="18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"/>
          <w:w w:val="8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1"/>
          <w:w w:val="85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1"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126"/>
          <w:sz w:val="22"/>
          <w:szCs w:val="22"/>
        </w:rPr>
        <w:t>t</w:t>
      </w:r>
    </w:p>
    <w:p w14:paraId="43290955" w14:textId="77777777" w:rsidR="003B2C86" w:rsidRPr="00A46E9C" w:rsidRDefault="00A46E9C">
      <w:pPr>
        <w:spacing w:before="30"/>
        <w:ind w:left="457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w w:val="6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2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2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6"/>
          <w:w w:val="10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4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4"/>
          <w:w w:val="109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7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46"/>
          <w:sz w:val="22"/>
          <w:szCs w:val="22"/>
        </w:rPr>
        <w:t>j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A46E9C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20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1"/>
          <w:w w:val="1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rt</w:t>
      </w:r>
      <w:r w:rsidRPr="00A46E9C">
        <w:rPr>
          <w:rFonts w:asciiTheme="minorHAnsi" w:eastAsia="Arial" w:hAnsiTheme="minorHAnsi" w:cstheme="minorHAnsi"/>
          <w:spacing w:val="22"/>
          <w:w w:val="1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6"/>
          <w:w w:val="1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anage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-15"/>
          <w:w w:val="1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7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4"/>
          <w:w w:val="7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4"/>
          <w:w w:val="1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A46E9C">
        <w:rPr>
          <w:rFonts w:asciiTheme="minorHAnsi" w:eastAsia="Arial" w:hAnsiTheme="minorHAnsi" w:cstheme="minorHAnsi"/>
          <w:sz w:val="22"/>
          <w:szCs w:val="22"/>
        </w:rPr>
        <w:t>6</w:t>
      </w:r>
    </w:p>
    <w:p w14:paraId="1857CC96" w14:textId="77777777" w:rsidR="003B2C86" w:rsidRPr="00A46E9C" w:rsidRDefault="00A46E9C">
      <w:pPr>
        <w:spacing w:before="65" w:line="312" w:lineRule="auto"/>
        <w:ind w:left="447" w:right="724" w:firstLine="10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spacing w:val="2"/>
          <w:w w:val="7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ab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ep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3"/>
          <w:w w:val="106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10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10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uc</w:t>
      </w:r>
      <w:r w:rsidRPr="00A46E9C">
        <w:rPr>
          <w:rFonts w:asciiTheme="minorHAnsi" w:eastAsia="Arial" w:hAnsiTheme="minorHAnsi" w:cstheme="minorHAnsi"/>
          <w:w w:val="11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9"/>
          <w:w w:val="1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4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8"/>
          <w:w w:val="10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46E9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 xml:space="preserve">y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ll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Q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ance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chang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1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9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up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da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xe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 xml:space="preserve">e 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con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rr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en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3"/>
          <w:w w:val="1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il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:</w:t>
      </w:r>
    </w:p>
    <w:p w14:paraId="7B504DA3" w14:textId="77777777" w:rsidR="003B2C86" w:rsidRPr="00A46E9C" w:rsidRDefault="00A46E9C">
      <w:pPr>
        <w:tabs>
          <w:tab w:val="left" w:pos="1080"/>
        </w:tabs>
        <w:spacing w:before="31" w:line="299" w:lineRule="auto"/>
        <w:ind w:left="1090" w:right="637" w:hanging="312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b/>
          <w:i/>
          <w:sz w:val="22"/>
          <w:szCs w:val="22"/>
        </w:rPr>
        <w:lastRenderedPageBreak/>
        <w:t>•</w:t>
      </w:r>
      <w:r w:rsidRPr="00A46E9C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A46E9C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A46E9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i/>
          <w:sz w:val="22"/>
          <w:szCs w:val="22"/>
        </w:rPr>
        <w:t>ior</w:t>
      </w:r>
      <w:r w:rsidRPr="00A46E9C">
        <w:rPr>
          <w:rFonts w:asciiTheme="minorHAnsi" w:hAnsiTheme="minorHAnsi" w:cstheme="minorHAnsi"/>
          <w:b/>
          <w:i/>
          <w:spacing w:val="3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spacing w:val="1"/>
          <w:w w:val="91"/>
          <w:sz w:val="22"/>
          <w:szCs w:val="22"/>
        </w:rPr>
        <w:t>P</w:t>
      </w:r>
      <w:r w:rsidRPr="00A46E9C">
        <w:rPr>
          <w:rFonts w:asciiTheme="minorHAnsi" w:hAnsiTheme="minorHAnsi" w:cstheme="minorHAnsi"/>
          <w:b/>
          <w:i/>
          <w:w w:val="105"/>
          <w:sz w:val="22"/>
          <w:szCs w:val="22"/>
        </w:rPr>
        <w:t>l</w:t>
      </w:r>
      <w:r w:rsidRPr="00A46E9C">
        <w:rPr>
          <w:rFonts w:asciiTheme="minorHAnsi" w:hAnsiTheme="minorHAnsi" w:cstheme="minorHAnsi"/>
          <w:b/>
          <w:i/>
          <w:spacing w:val="1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b/>
          <w:i/>
          <w:spacing w:val="1"/>
          <w:w w:val="105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b/>
          <w:i/>
          <w:spacing w:val="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w w:val="76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i/>
          <w:w w:val="117"/>
          <w:sz w:val="22"/>
          <w:szCs w:val="22"/>
        </w:rPr>
        <w:t>g</w:t>
      </w:r>
      <w:r w:rsidRPr="00A46E9C">
        <w:rPr>
          <w:rFonts w:asciiTheme="minorHAnsi" w:hAnsiTheme="minorHAnsi" w:cstheme="minorHAnsi"/>
          <w:b/>
          <w:i/>
          <w:w w:val="96"/>
          <w:sz w:val="22"/>
          <w:szCs w:val="22"/>
        </w:rPr>
        <w:t>i</w:t>
      </w:r>
      <w:r w:rsidRPr="00A46E9C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i/>
          <w:w w:val="120"/>
          <w:sz w:val="22"/>
          <w:szCs w:val="22"/>
        </w:rPr>
        <w:t>ee</w:t>
      </w:r>
      <w:r w:rsidRPr="00A46E9C">
        <w:rPr>
          <w:rFonts w:asciiTheme="minorHAnsi" w:hAnsiTheme="minorHAnsi" w:cstheme="minorHAnsi"/>
          <w:b/>
          <w:i/>
          <w:w w:val="109"/>
          <w:sz w:val="22"/>
          <w:szCs w:val="22"/>
        </w:rPr>
        <w:t>r</w:t>
      </w:r>
      <w:r w:rsidRPr="00A46E9C">
        <w:rPr>
          <w:rFonts w:asciiTheme="minorHAnsi" w:hAnsiTheme="minorHAnsi" w:cstheme="minorHAnsi"/>
          <w:b/>
          <w:i/>
          <w:w w:val="72"/>
          <w:sz w:val="22"/>
          <w:szCs w:val="22"/>
        </w:rPr>
        <w:t>:</w:t>
      </w:r>
      <w:r w:rsidRPr="00A46E9C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15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1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15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9"/>
          <w:w w:val="1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2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62"/>
          <w:sz w:val="22"/>
          <w:szCs w:val="22"/>
        </w:rPr>
        <w:t xml:space="preserve">E </w:t>
      </w:r>
      <w:r w:rsidRPr="00A46E9C">
        <w:rPr>
          <w:rFonts w:asciiTheme="minorHAnsi" w:eastAsia="Arial" w:hAnsiTheme="minorHAnsi" w:cstheme="minorHAnsi"/>
          <w:spacing w:val="8"/>
          <w:w w:val="6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15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3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3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en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mu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 xml:space="preserve">d 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nc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ud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4"/>
          <w:w w:val="10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7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uc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20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3"/>
          <w:w w:val="120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na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ng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52BF5A6E" w14:textId="77777777" w:rsidR="003B2C86" w:rsidRPr="00A46E9C" w:rsidRDefault="003B2C86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1FCFD50" w14:textId="77777777" w:rsidR="003B2C86" w:rsidRPr="00A46E9C" w:rsidRDefault="00A46E9C">
      <w:pPr>
        <w:ind w:left="745" w:right="77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b/>
          <w:i/>
          <w:sz w:val="22"/>
          <w:szCs w:val="22"/>
        </w:rPr>
        <w:t xml:space="preserve">•    </w:t>
      </w:r>
      <w:r w:rsidRPr="00A46E9C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w w:val="88"/>
          <w:sz w:val="22"/>
          <w:szCs w:val="22"/>
        </w:rPr>
        <w:t>R</w:t>
      </w:r>
      <w:r w:rsidRPr="00A46E9C">
        <w:rPr>
          <w:rFonts w:asciiTheme="minorHAnsi" w:hAnsiTheme="minorHAnsi" w:cstheme="minorHAnsi"/>
          <w:b/>
          <w:i/>
          <w:w w:val="120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i/>
          <w:w w:val="101"/>
          <w:sz w:val="22"/>
          <w:szCs w:val="22"/>
        </w:rPr>
        <w:t>li</w:t>
      </w:r>
      <w:r w:rsidRPr="00A46E9C">
        <w:rPr>
          <w:rFonts w:asciiTheme="minorHAnsi" w:hAnsiTheme="minorHAnsi" w:cstheme="minorHAnsi"/>
          <w:b/>
          <w:i/>
          <w:spacing w:val="1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b/>
          <w:i/>
          <w:w w:val="112"/>
          <w:sz w:val="22"/>
          <w:szCs w:val="22"/>
        </w:rPr>
        <w:t>b</w:t>
      </w:r>
      <w:r w:rsidRPr="00A46E9C">
        <w:rPr>
          <w:rFonts w:asciiTheme="minorHAnsi" w:hAnsiTheme="minorHAnsi" w:cstheme="minorHAnsi"/>
          <w:b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b/>
          <w:i/>
          <w:spacing w:val="1"/>
          <w:w w:val="105"/>
          <w:sz w:val="22"/>
          <w:szCs w:val="22"/>
        </w:rPr>
        <w:t>l</w:t>
      </w:r>
      <w:r w:rsidRPr="00A46E9C">
        <w:rPr>
          <w:rFonts w:asciiTheme="minorHAnsi" w:hAnsiTheme="minorHAnsi" w:cstheme="minorHAnsi"/>
          <w:b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b/>
          <w:i/>
          <w:w w:val="125"/>
          <w:sz w:val="22"/>
          <w:szCs w:val="22"/>
        </w:rPr>
        <w:t>t</w:t>
      </w:r>
      <w:r w:rsidRPr="00A46E9C">
        <w:rPr>
          <w:rFonts w:asciiTheme="minorHAnsi" w:hAnsiTheme="minorHAnsi" w:cstheme="minorHAnsi"/>
          <w:b/>
          <w:i/>
          <w:w w:val="120"/>
          <w:sz w:val="22"/>
          <w:szCs w:val="22"/>
        </w:rPr>
        <w:t>y</w:t>
      </w:r>
      <w:r w:rsidRPr="00A46E9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w w:val="80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i/>
          <w:spacing w:val="1"/>
          <w:w w:val="95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i/>
          <w:w w:val="117"/>
          <w:sz w:val="22"/>
          <w:szCs w:val="22"/>
        </w:rPr>
        <w:t>g</w:t>
      </w:r>
      <w:r w:rsidRPr="00A46E9C">
        <w:rPr>
          <w:rFonts w:asciiTheme="minorHAnsi" w:hAnsiTheme="minorHAnsi" w:cstheme="minorHAnsi"/>
          <w:b/>
          <w:i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i/>
          <w:w w:val="120"/>
          <w:sz w:val="22"/>
          <w:szCs w:val="22"/>
        </w:rPr>
        <w:t>ee</w:t>
      </w:r>
      <w:r w:rsidRPr="00A46E9C">
        <w:rPr>
          <w:rFonts w:asciiTheme="minorHAnsi" w:hAnsiTheme="minorHAnsi" w:cstheme="minorHAnsi"/>
          <w:b/>
          <w:i/>
          <w:w w:val="109"/>
          <w:sz w:val="22"/>
          <w:szCs w:val="22"/>
        </w:rPr>
        <w:t>r</w:t>
      </w:r>
      <w:r w:rsidRPr="00A46E9C">
        <w:rPr>
          <w:rFonts w:asciiTheme="minorHAnsi" w:hAnsiTheme="minorHAnsi" w:cstheme="minorHAnsi"/>
          <w:b/>
          <w:i/>
          <w:w w:val="72"/>
          <w:sz w:val="22"/>
          <w:szCs w:val="22"/>
        </w:rPr>
        <w:t>:</w:t>
      </w:r>
      <w:r w:rsidRPr="00A46E9C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11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3"/>
          <w:w w:val="111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w w:val="1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23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equ</w:t>
      </w:r>
      <w:r w:rsidRPr="00A46E9C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pmen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0"/>
          <w:w w:val="1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06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en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.</w:t>
      </w:r>
    </w:p>
    <w:p w14:paraId="318EA740" w14:textId="77777777" w:rsidR="003B2C86" w:rsidRPr="00A46E9C" w:rsidRDefault="00A46E9C">
      <w:pPr>
        <w:spacing w:before="51"/>
        <w:ind w:left="1100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w w:val="6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124"/>
          <w:sz w:val="22"/>
          <w:szCs w:val="22"/>
        </w:rPr>
        <w:t>'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33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3"/>
          <w:w w:val="133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w w:val="53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4"/>
          <w:w w:val="109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A46E9C">
        <w:rPr>
          <w:rFonts w:asciiTheme="minorHAnsi" w:eastAsia="Arial" w:hAnsiTheme="minorHAnsi" w:cstheme="minorHAnsi"/>
          <w:sz w:val="22"/>
          <w:szCs w:val="22"/>
        </w:rPr>
        <w:t>3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3"/>
          <w:w w:val="90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9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6"/>
          <w:w w:val="9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co</w:t>
      </w:r>
      <w:r w:rsidRPr="00A46E9C">
        <w:rPr>
          <w:rFonts w:asciiTheme="minorHAnsi" w:eastAsia="Arial" w:hAnsiTheme="minorHAnsi" w:cstheme="minorHAnsi"/>
          <w:spacing w:val="3"/>
          <w:w w:val="108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li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anc</w:t>
      </w:r>
      <w:r w:rsidRPr="00A46E9C">
        <w:rPr>
          <w:rFonts w:asciiTheme="minorHAnsi" w:eastAsia="Arial" w:hAnsiTheme="minorHAnsi" w:cstheme="minorHAnsi"/>
          <w:w w:val="108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6"/>
          <w:w w:val="10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30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3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ns</w:t>
      </w:r>
      <w:r w:rsidRPr="00A46E9C">
        <w:rPr>
          <w:rFonts w:asciiTheme="minorHAnsi" w:eastAsia="Arial" w:hAnsiTheme="minorHAnsi" w:cstheme="minorHAnsi"/>
          <w:w w:val="64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1"/>
          <w:w w:val="9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OSH</w:t>
      </w:r>
      <w:r w:rsidRPr="00A46E9C">
        <w:rPr>
          <w:rFonts w:asciiTheme="minorHAnsi" w:eastAsia="Arial" w:hAnsiTheme="minorHAnsi" w:cstheme="minorHAnsi"/>
          <w:sz w:val="22"/>
          <w:szCs w:val="22"/>
        </w:rPr>
        <w:t>A</w:t>
      </w:r>
    </w:p>
    <w:p w14:paraId="48B31D23" w14:textId="77777777" w:rsidR="003B2C86" w:rsidRPr="00A46E9C" w:rsidRDefault="00A46E9C">
      <w:pPr>
        <w:spacing w:before="51"/>
        <w:ind w:left="1086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ry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1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1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pr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A46E9C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cesse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4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1A71AE38" w14:textId="77777777" w:rsidR="003B2C86" w:rsidRPr="00A46E9C" w:rsidRDefault="003B2C86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16356068" w14:textId="77777777" w:rsidR="003B2C86" w:rsidRPr="00A46E9C" w:rsidRDefault="00A46E9C">
      <w:pPr>
        <w:tabs>
          <w:tab w:val="left" w:pos="1400"/>
        </w:tabs>
        <w:spacing w:line="289" w:lineRule="auto"/>
        <w:ind w:left="1412" w:right="120" w:hanging="298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Segoe UI Emoji" w:eastAsia="MS PGothic" w:hAnsi="Segoe UI Emoji" w:cs="Segoe UI Emoji"/>
          <w:sz w:val="22"/>
          <w:szCs w:val="22"/>
        </w:rPr>
        <w:t>♦</w:t>
      </w:r>
      <w:r w:rsidRPr="00A46E9C">
        <w:rPr>
          <w:rFonts w:asciiTheme="minorHAnsi" w:eastAsia="MS PGothic" w:hAnsiTheme="minorHAnsi" w:cstheme="minorHAnsi"/>
          <w:spacing w:val="-36"/>
          <w:sz w:val="22"/>
          <w:szCs w:val="22"/>
        </w:rPr>
        <w:t xml:space="preserve"> </w:t>
      </w:r>
      <w:r w:rsidRPr="00A46E9C">
        <w:rPr>
          <w:rFonts w:asciiTheme="minorHAnsi" w:eastAsia="MS PGothic" w:hAnsiTheme="minorHAnsi" w:cstheme="minorHAnsi"/>
          <w:sz w:val="22"/>
          <w:szCs w:val="22"/>
        </w:rPr>
        <w:tab/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17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aud</w:t>
      </w:r>
      <w:r w:rsidRPr="00A46E9C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6"/>
          <w:w w:val="1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20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20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5"/>
          <w:w w:val="1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1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2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15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ng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nee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mm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>epo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rt</w:t>
      </w:r>
      <w:r w:rsidRPr="00A46E9C">
        <w:rPr>
          <w:rFonts w:asciiTheme="minorHAnsi" w:eastAsia="Arial" w:hAnsiTheme="minorHAnsi" w:cstheme="minorHAnsi"/>
          <w:spacing w:val="18"/>
          <w:w w:val="1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de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 xml:space="preserve">p 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ea</w:t>
      </w:r>
      <w:r w:rsidRPr="00A46E9C">
        <w:rPr>
          <w:rFonts w:asciiTheme="minorHAnsi" w:eastAsia="Arial" w:hAnsiTheme="minorHAnsi" w:cstheme="minorHAnsi"/>
          <w:w w:val="108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4"/>
          <w:w w:val="10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46E9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yea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1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1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8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w w:val="81"/>
          <w:sz w:val="22"/>
          <w:szCs w:val="22"/>
        </w:rPr>
        <w:t>&amp;</w:t>
      </w:r>
      <w:r w:rsidRPr="00A46E9C">
        <w:rPr>
          <w:rFonts w:asciiTheme="minorHAnsi" w:hAnsiTheme="minorHAnsi" w:cstheme="minorHAnsi"/>
          <w:spacing w:val="33"/>
          <w:w w:val="8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11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eshe</w:t>
      </w:r>
      <w:r w:rsidRPr="00A46E9C">
        <w:rPr>
          <w:rFonts w:asciiTheme="minorHAnsi" w:eastAsia="Arial" w:hAnsiTheme="minorHAnsi" w:cstheme="minorHAnsi"/>
          <w:w w:val="11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ece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ss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18C022E4" w14:textId="77777777" w:rsidR="003B2C86" w:rsidRPr="00A46E9C" w:rsidRDefault="003B2C86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E0745A5" w14:textId="77777777" w:rsidR="003B2C86" w:rsidRPr="00A46E9C" w:rsidRDefault="00A46E9C">
      <w:pPr>
        <w:ind w:left="745" w:right="9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b/>
          <w:i/>
          <w:sz w:val="22"/>
          <w:szCs w:val="22"/>
        </w:rPr>
        <w:t xml:space="preserve">•    </w:t>
      </w:r>
      <w:r w:rsidRPr="00A46E9C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w w:val="84"/>
          <w:sz w:val="22"/>
          <w:szCs w:val="22"/>
        </w:rPr>
        <w:t>C</w:t>
      </w:r>
      <w:r w:rsidRPr="00A46E9C">
        <w:rPr>
          <w:rFonts w:asciiTheme="minorHAnsi" w:hAnsiTheme="minorHAnsi" w:cstheme="minorHAnsi"/>
          <w:b/>
          <w:i/>
          <w:spacing w:val="1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b/>
          <w:i/>
          <w:w w:val="101"/>
          <w:sz w:val="22"/>
          <w:szCs w:val="22"/>
        </w:rPr>
        <w:t>li</w:t>
      </w:r>
      <w:r w:rsidRPr="00A46E9C">
        <w:rPr>
          <w:rFonts w:asciiTheme="minorHAnsi" w:hAnsiTheme="minorHAnsi" w:cstheme="minorHAnsi"/>
          <w:b/>
          <w:i/>
          <w:w w:val="112"/>
          <w:sz w:val="22"/>
          <w:szCs w:val="22"/>
        </w:rPr>
        <w:t>b</w:t>
      </w:r>
      <w:r w:rsidRPr="00A46E9C">
        <w:rPr>
          <w:rFonts w:asciiTheme="minorHAnsi" w:hAnsiTheme="minorHAnsi" w:cstheme="minorHAnsi"/>
          <w:b/>
          <w:i/>
          <w:w w:val="109"/>
          <w:sz w:val="22"/>
          <w:szCs w:val="22"/>
        </w:rPr>
        <w:t>r</w:t>
      </w:r>
      <w:r w:rsidRPr="00A46E9C">
        <w:rPr>
          <w:rFonts w:asciiTheme="minorHAnsi" w:hAnsiTheme="minorHAnsi" w:cstheme="minorHAnsi"/>
          <w:b/>
          <w:i/>
          <w:w w:val="112"/>
          <w:sz w:val="22"/>
          <w:szCs w:val="22"/>
        </w:rPr>
        <w:t>a</w:t>
      </w:r>
      <w:r w:rsidRPr="00A46E9C">
        <w:rPr>
          <w:rFonts w:asciiTheme="minorHAnsi" w:hAnsiTheme="minorHAnsi" w:cstheme="minorHAnsi"/>
          <w:b/>
          <w:i/>
          <w:w w:val="134"/>
          <w:sz w:val="22"/>
          <w:szCs w:val="22"/>
        </w:rPr>
        <w:t>t</w:t>
      </w:r>
      <w:r w:rsidRPr="00A46E9C">
        <w:rPr>
          <w:rFonts w:asciiTheme="minorHAnsi" w:hAnsiTheme="minorHAnsi" w:cstheme="minorHAnsi"/>
          <w:b/>
          <w:i/>
          <w:w w:val="96"/>
          <w:sz w:val="22"/>
          <w:szCs w:val="22"/>
        </w:rPr>
        <w:t>i</w:t>
      </w:r>
      <w:r w:rsidRPr="00A46E9C">
        <w:rPr>
          <w:rFonts w:asciiTheme="minorHAnsi" w:hAnsiTheme="minorHAnsi" w:cstheme="minorHAnsi"/>
          <w:b/>
          <w:i/>
          <w:w w:val="112"/>
          <w:sz w:val="22"/>
          <w:szCs w:val="22"/>
        </w:rPr>
        <w:t>o</w:t>
      </w:r>
      <w:r w:rsidRPr="00A46E9C">
        <w:rPr>
          <w:rFonts w:asciiTheme="minorHAnsi" w:hAnsiTheme="minorHAnsi" w:cstheme="minorHAnsi"/>
          <w:b/>
          <w:i/>
          <w:w w:val="91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spacing w:val="1"/>
          <w:w w:val="95"/>
          <w:sz w:val="22"/>
          <w:szCs w:val="22"/>
        </w:rPr>
        <w:t>S</w:t>
      </w:r>
      <w:r w:rsidRPr="00A46E9C">
        <w:rPr>
          <w:rFonts w:asciiTheme="minorHAnsi" w:hAnsiTheme="minorHAnsi" w:cstheme="minorHAnsi"/>
          <w:b/>
          <w:i/>
          <w:spacing w:val="2"/>
          <w:w w:val="107"/>
          <w:sz w:val="22"/>
          <w:szCs w:val="22"/>
        </w:rPr>
        <w:t>M</w:t>
      </w:r>
      <w:r w:rsidRPr="00A46E9C">
        <w:rPr>
          <w:rFonts w:asciiTheme="minorHAnsi" w:hAnsiTheme="minorHAnsi" w:cstheme="minorHAnsi"/>
          <w:b/>
          <w:i/>
          <w:w w:val="76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w w:val="221"/>
          <w:sz w:val="22"/>
          <w:szCs w:val="22"/>
        </w:rPr>
        <w:t>/</w:t>
      </w:r>
      <w:r w:rsidRPr="00A46E9C">
        <w:rPr>
          <w:rFonts w:asciiTheme="minorHAnsi" w:hAnsiTheme="minorHAnsi" w:cstheme="minorHAnsi"/>
          <w:b/>
          <w:i/>
          <w:spacing w:val="-60"/>
          <w:w w:val="22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w w:val="84"/>
          <w:sz w:val="22"/>
          <w:szCs w:val="22"/>
        </w:rPr>
        <w:t>B</w:t>
      </w:r>
      <w:r w:rsidRPr="00A46E9C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A46E9C">
        <w:rPr>
          <w:rFonts w:asciiTheme="minorHAnsi" w:hAnsiTheme="minorHAnsi" w:cstheme="minorHAnsi"/>
          <w:b/>
          <w:i/>
          <w:w w:val="116"/>
          <w:sz w:val="22"/>
          <w:szCs w:val="22"/>
        </w:rPr>
        <w:t>s</w:t>
      </w:r>
      <w:r w:rsidRPr="00A46E9C">
        <w:rPr>
          <w:rFonts w:asciiTheme="minorHAnsi" w:hAnsiTheme="minorHAnsi" w:cstheme="minorHAnsi"/>
          <w:b/>
          <w:i/>
          <w:spacing w:val="-4"/>
          <w:w w:val="105"/>
          <w:sz w:val="22"/>
          <w:szCs w:val="22"/>
        </w:rPr>
        <w:t>i</w:t>
      </w:r>
      <w:r w:rsidRPr="00A46E9C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A46E9C">
        <w:rPr>
          <w:rFonts w:asciiTheme="minorHAnsi" w:hAnsiTheme="minorHAnsi" w:cstheme="minorHAnsi"/>
          <w:b/>
          <w:i/>
          <w:w w:val="126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A46E9C">
        <w:rPr>
          <w:rFonts w:asciiTheme="minorHAnsi" w:hAnsiTheme="minorHAnsi" w:cstheme="minorHAnsi"/>
          <w:b/>
          <w:i/>
          <w:w w:val="116"/>
          <w:sz w:val="22"/>
          <w:szCs w:val="22"/>
        </w:rPr>
        <w:t>s</w:t>
      </w:r>
      <w:r w:rsidRPr="00A46E9C">
        <w:rPr>
          <w:rFonts w:asciiTheme="minorHAnsi" w:hAnsiTheme="minorHAnsi" w:cstheme="minorHAnsi"/>
          <w:b/>
          <w:i/>
          <w:spacing w:val="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A46E9C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46E9C">
        <w:rPr>
          <w:rFonts w:asciiTheme="minorHAnsi" w:hAnsiTheme="minorHAnsi" w:cstheme="minorHAnsi"/>
          <w:b/>
          <w:i/>
          <w:sz w:val="22"/>
          <w:szCs w:val="22"/>
        </w:rPr>
        <w:t xml:space="preserve">ocess </w:t>
      </w:r>
      <w:r w:rsidRPr="00A46E9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w w:val="83"/>
          <w:sz w:val="22"/>
          <w:szCs w:val="22"/>
        </w:rPr>
        <w:t>T</w:t>
      </w:r>
      <w:r w:rsidRPr="00A46E9C">
        <w:rPr>
          <w:rFonts w:asciiTheme="minorHAnsi" w:hAnsiTheme="minorHAnsi" w:cstheme="minorHAnsi"/>
          <w:b/>
          <w:i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i/>
          <w:spacing w:val="1"/>
          <w:w w:val="106"/>
          <w:sz w:val="22"/>
          <w:szCs w:val="22"/>
        </w:rPr>
        <w:t>a</w:t>
      </w:r>
      <w:r w:rsidRPr="00A46E9C">
        <w:rPr>
          <w:rFonts w:asciiTheme="minorHAnsi" w:hAnsiTheme="minorHAnsi" w:cstheme="minorHAnsi"/>
          <w:b/>
          <w:i/>
          <w:w w:val="106"/>
          <w:sz w:val="22"/>
          <w:szCs w:val="22"/>
        </w:rPr>
        <w:t>m</w:t>
      </w:r>
      <w:r w:rsidRPr="00A46E9C">
        <w:rPr>
          <w:rFonts w:asciiTheme="minorHAnsi" w:hAnsiTheme="minorHAnsi" w:cstheme="minorHAnsi"/>
          <w:b/>
          <w:i/>
          <w:spacing w:val="1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w w:val="88"/>
          <w:sz w:val="22"/>
          <w:szCs w:val="22"/>
        </w:rPr>
        <w:t>K</w:t>
      </w:r>
      <w:r w:rsidRPr="00A46E9C">
        <w:rPr>
          <w:rFonts w:asciiTheme="minorHAnsi" w:hAnsiTheme="minorHAnsi" w:cstheme="minorHAnsi"/>
          <w:b/>
          <w:i/>
          <w:w w:val="114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i/>
          <w:w w:val="126"/>
          <w:sz w:val="22"/>
          <w:szCs w:val="22"/>
        </w:rPr>
        <w:t>y</w:t>
      </w:r>
      <w:r w:rsidRPr="00A46E9C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i/>
          <w:spacing w:val="2"/>
          <w:w w:val="101"/>
          <w:sz w:val="22"/>
          <w:szCs w:val="22"/>
        </w:rPr>
        <w:t>M</w:t>
      </w:r>
      <w:r w:rsidRPr="00A46E9C">
        <w:rPr>
          <w:rFonts w:asciiTheme="minorHAnsi" w:hAnsiTheme="minorHAnsi" w:cstheme="minorHAnsi"/>
          <w:b/>
          <w:i/>
          <w:w w:val="120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i/>
          <w:spacing w:val="1"/>
          <w:w w:val="109"/>
          <w:sz w:val="22"/>
          <w:szCs w:val="22"/>
        </w:rPr>
        <w:t>m</w:t>
      </w:r>
      <w:r w:rsidRPr="00A46E9C">
        <w:rPr>
          <w:rFonts w:asciiTheme="minorHAnsi" w:hAnsiTheme="minorHAnsi" w:cstheme="minorHAnsi"/>
          <w:b/>
          <w:i/>
          <w:w w:val="117"/>
          <w:sz w:val="22"/>
          <w:szCs w:val="22"/>
        </w:rPr>
        <w:t>b</w:t>
      </w:r>
      <w:r w:rsidRPr="00A46E9C">
        <w:rPr>
          <w:rFonts w:asciiTheme="minorHAnsi" w:hAnsiTheme="minorHAnsi" w:cstheme="minorHAnsi"/>
          <w:b/>
          <w:i/>
          <w:w w:val="120"/>
          <w:sz w:val="22"/>
          <w:szCs w:val="22"/>
        </w:rPr>
        <w:t>e</w:t>
      </w:r>
      <w:r w:rsidRPr="00A46E9C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A46E9C">
        <w:rPr>
          <w:rFonts w:asciiTheme="minorHAnsi" w:hAnsiTheme="minorHAnsi" w:cstheme="minorHAnsi"/>
          <w:b/>
          <w:i/>
          <w:w w:val="80"/>
          <w:sz w:val="22"/>
          <w:szCs w:val="22"/>
        </w:rPr>
        <w:t>:</w:t>
      </w:r>
      <w:r w:rsidRPr="00A46E9C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.</w:t>
      </w:r>
    </w:p>
    <w:p w14:paraId="180782FE" w14:textId="77777777" w:rsidR="003B2C86" w:rsidRPr="00A46E9C" w:rsidRDefault="003B2C86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338F8A7" w14:textId="77777777" w:rsidR="003B2C86" w:rsidRPr="00A46E9C" w:rsidRDefault="00A46E9C">
      <w:pPr>
        <w:tabs>
          <w:tab w:val="left" w:pos="1400"/>
        </w:tabs>
        <w:spacing w:line="316" w:lineRule="auto"/>
        <w:ind w:left="1412" w:right="228" w:hanging="298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Segoe UI Emoji" w:eastAsia="MS PGothic" w:hAnsi="Segoe UI Emoji" w:cs="Segoe UI Emoji"/>
          <w:sz w:val="22"/>
          <w:szCs w:val="22"/>
        </w:rPr>
        <w:t>♦</w:t>
      </w:r>
      <w:r w:rsidRPr="00A46E9C">
        <w:rPr>
          <w:rFonts w:asciiTheme="minorHAnsi" w:eastAsia="MS PGothic" w:hAnsiTheme="minorHAnsi" w:cstheme="minorHAnsi"/>
          <w:spacing w:val="-36"/>
          <w:sz w:val="22"/>
          <w:szCs w:val="22"/>
        </w:rPr>
        <w:t xml:space="preserve"> </w:t>
      </w:r>
      <w:r w:rsidRPr="00A46E9C">
        <w:rPr>
          <w:rFonts w:asciiTheme="minorHAnsi" w:eastAsia="MS PGothic" w:hAnsiTheme="minorHAnsi" w:cstheme="minorHAnsi"/>
          <w:sz w:val="22"/>
          <w:szCs w:val="22"/>
        </w:rPr>
        <w:tab/>
      </w:r>
      <w:r w:rsidRPr="00A46E9C">
        <w:rPr>
          <w:rFonts w:asciiTheme="minorHAnsi" w:eastAsia="Arial" w:hAnsiTheme="minorHAnsi" w:cstheme="minorHAnsi"/>
          <w:b/>
          <w:spacing w:val="-1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ead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99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87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b/>
          <w:spacing w:val="-1"/>
          <w:w w:val="11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3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1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w w:val="8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w w:val="8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127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da</w:t>
      </w:r>
      <w:r w:rsidRPr="00A46E9C">
        <w:rPr>
          <w:rFonts w:asciiTheme="minorHAnsi" w:eastAsia="Arial" w:hAnsiTheme="minorHAnsi" w:cstheme="minorHAnsi"/>
          <w:b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b/>
          <w:w w:val="8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ogra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m </w:t>
      </w:r>
      <w:r w:rsidRPr="00A46E9C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w w:val="9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ev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8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76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6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20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20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5"/>
          <w:w w:val="1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11</w:t>
      </w:r>
      <w:r w:rsidRPr="00A46E9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2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 xml:space="preserve">t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anc</w:t>
      </w:r>
      <w:r w:rsidRPr="00A46E9C">
        <w:rPr>
          <w:rFonts w:asciiTheme="minorHAnsi" w:eastAsia="Arial" w:hAnsiTheme="minorHAnsi" w:cstheme="minorHAnsi"/>
          <w:w w:val="108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2"/>
          <w:w w:val="10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9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6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4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(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)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de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4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odu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 xml:space="preserve">y </w:t>
      </w:r>
      <w:r w:rsidRPr="00A46E9C">
        <w:rPr>
          <w:rFonts w:asciiTheme="minorHAnsi" w:eastAsia="Arial" w:hAnsiTheme="minorHAnsi" w:cstheme="minorHAnsi"/>
          <w:spacing w:val="1"/>
          <w:w w:val="110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ev</w:t>
      </w:r>
      <w:r w:rsidRPr="00A46E9C">
        <w:rPr>
          <w:rFonts w:asciiTheme="minorHAnsi" w:eastAsia="Arial" w:hAnsiTheme="minorHAnsi" w:cstheme="minorHAnsi"/>
          <w:spacing w:val="1"/>
          <w:w w:val="11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ew</w:t>
      </w:r>
      <w:r w:rsidRPr="00A46E9C">
        <w:rPr>
          <w:rFonts w:asciiTheme="minorHAnsi" w:eastAsia="Arial" w:hAnsiTheme="minorHAnsi" w:cstheme="minorHAnsi"/>
          <w:spacing w:val="1"/>
          <w:w w:val="11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10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6"/>
          <w:w w:val="1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ab</w:t>
      </w:r>
      <w:r w:rsidRPr="00A46E9C">
        <w:rPr>
          <w:rFonts w:asciiTheme="minorHAnsi" w:eastAsia="Arial" w:hAnsiTheme="minorHAnsi" w:cstheme="minorHAnsi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li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po</w:t>
      </w:r>
      <w:r w:rsidRPr="00A46E9C">
        <w:rPr>
          <w:rFonts w:asciiTheme="minorHAnsi" w:eastAsia="Arial" w:hAnsiTheme="minorHAnsi" w:cstheme="minorHAnsi"/>
          <w:w w:val="13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3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6BA80937" w14:textId="77777777" w:rsidR="003B2C86" w:rsidRPr="00A46E9C" w:rsidRDefault="00A46E9C">
      <w:pPr>
        <w:spacing w:before="4"/>
        <w:ind w:left="1082" w:right="93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Segoe UI Emoji" w:eastAsia="MS PGothic" w:hAnsi="Segoe UI Emoji" w:cs="Segoe UI Emoji"/>
          <w:sz w:val="22"/>
          <w:szCs w:val="22"/>
        </w:rPr>
        <w:t>♦</w:t>
      </w:r>
      <w:r w:rsidRPr="00A46E9C">
        <w:rPr>
          <w:rFonts w:asciiTheme="minorHAnsi" w:eastAsia="MS PGothic" w:hAnsiTheme="minorHAnsi" w:cstheme="minorHAnsi"/>
          <w:sz w:val="22"/>
          <w:szCs w:val="22"/>
        </w:rPr>
        <w:t xml:space="preserve">    </w:t>
      </w:r>
      <w:r w:rsidRPr="00A46E9C">
        <w:rPr>
          <w:rFonts w:asciiTheme="minorHAnsi" w:eastAsia="MS PGothic" w:hAnsiTheme="minorHAnsi" w:cstheme="minorHAnsi"/>
          <w:spacing w:val="3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9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w w:val="8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13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o </w:t>
      </w:r>
      <w:r w:rsidRPr="00A46E9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94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45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118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b/>
          <w:spacing w:val="-2"/>
          <w:w w:val="121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94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3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36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3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w w:val="94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w w:val="131"/>
          <w:sz w:val="22"/>
          <w:szCs w:val="22"/>
        </w:rPr>
        <w:t>j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9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w w:val="127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8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0"/>
          <w:sz w:val="22"/>
          <w:szCs w:val="22"/>
        </w:rPr>
        <w:t>a</w:t>
      </w:r>
    </w:p>
    <w:p w14:paraId="28766836" w14:textId="77777777" w:rsidR="003B2C86" w:rsidRPr="00A46E9C" w:rsidRDefault="00A46E9C">
      <w:pPr>
        <w:spacing w:before="56" w:line="319" w:lineRule="auto"/>
        <w:ind w:left="1417" w:right="100" w:hanging="5"/>
        <w:rPr>
          <w:rFonts w:asciiTheme="minorHAnsi" w:eastAsia="Arial" w:hAnsiTheme="minorHAnsi" w:cstheme="minorHAnsi"/>
          <w:sz w:val="22"/>
          <w:szCs w:val="22"/>
        </w:rPr>
        <w:sectPr w:rsidR="003B2C86" w:rsidRPr="00A46E9C">
          <w:type w:val="continuous"/>
          <w:pgSz w:w="12240" w:h="15840"/>
          <w:pgMar w:top="1360" w:right="1180" w:bottom="280" w:left="1180" w:header="720" w:footer="720" w:gutter="0"/>
          <w:cols w:space="720"/>
        </w:sectPr>
      </w:pP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ve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08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2"/>
          <w:w w:val="10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A46E9C">
        <w:rPr>
          <w:rFonts w:asciiTheme="minorHAnsi" w:eastAsia="Arial" w:hAnsiTheme="minorHAnsi" w:cstheme="minorHAnsi"/>
          <w:sz w:val="22"/>
          <w:szCs w:val="22"/>
        </w:rPr>
        <w:t>0</w:t>
      </w:r>
      <w:r w:rsidRPr="00A46E9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9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A46E9C">
        <w:rPr>
          <w:rFonts w:asciiTheme="minorHAnsi" w:eastAsia="Arial" w:hAnsiTheme="minorHAnsi" w:cstheme="minorHAnsi"/>
          <w:sz w:val="22"/>
          <w:szCs w:val="22"/>
        </w:rPr>
        <w:t>+</w:t>
      </w:r>
      <w:r w:rsidRPr="00A46E9C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9"/>
          <w:w w:val="1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da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2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46E9C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 xml:space="preserve">d </w:t>
      </w:r>
      <w:r w:rsidRPr="00A46E9C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pr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essu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pe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4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1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w w:val="11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14"/>
          <w:sz w:val="22"/>
          <w:szCs w:val="22"/>
        </w:rPr>
        <w:t>ty</w:t>
      </w:r>
      <w:r w:rsidRPr="00A46E9C">
        <w:rPr>
          <w:rFonts w:asciiTheme="minorHAnsi" w:eastAsia="Arial" w:hAnsiTheme="minorHAnsi" w:cstheme="minorHAnsi"/>
          <w:spacing w:val="4"/>
          <w:w w:val="1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46E9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ak</w:t>
      </w:r>
      <w:r w:rsidRPr="00A46E9C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6"/>
          <w:w w:val="10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ug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6188A260" w14:textId="77777777" w:rsidR="003B2C86" w:rsidRPr="00A46E9C" w:rsidRDefault="00A46E9C">
      <w:pPr>
        <w:spacing w:before="90"/>
        <w:ind w:left="93" w:right="8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sz w:val="22"/>
          <w:szCs w:val="22"/>
        </w:rPr>
        <w:lastRenderedPageBreak/>
        <w:pict w14:anchorId="656DA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612pt;height:11in;z-index:-251658752;mso-position-horizontal-relative:page;mso-position-vertical-relative:page">
            <v:imagedata r:id="rId6" o:title=""/>
            <w10:wrap anchorx="page" anchory="page"/>
          </v:shape>
        </w:pic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8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A46E9C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0"/>
          <w:w w:val="8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10"/>
          <w:w w:val="98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02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w w:val="102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10"/>
          <w:w w:val="90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b/>
          <w:spacing w:val="8"/>
          <w:w w:val="9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90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b/>
          <w:spacing w:val="34"/>
          <w:w w:val="9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ee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213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64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2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A46E9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hyperlink r:id="rId7">
        <w:r w:rsidRPr="00A46E9C">
          <w:rPr>
            <w:rFonts w:asciiTheme="minorHAnsi" w:eastAsia="Arial" w:hAnsiTheme="minorHAnsi" w:cstheme="minorHAnsi"/>
            <w:spacing w:val="2"/>
            <w:w w:val="96"/>
            <w:sz w:val="22"/>
            <w:szCs w:val="22"/>
          </w:rPr>
          <w:t>m</w:t>
        </w:r>
        <w:r w:rsidRPr="00A46E9C">
          <w:rPr>
            <w:rFonts w:asciiTheme="minorHAnsi" w:eastAsia="Arial" w:hAnsiTheme="minorHAnsi" w:cstheme="minorHAnsi"/>
            <w:spacing w:val="1"/>
            <w:w w:val="93"/>
            <w:sz w:val="22"/>
            <w:szCs w:val="22"/>
          </w:rPr>
          <w:t>l</w:t>
        </w:r>
        <w:r w:rsidRPr="00A46E9C">
          <w:rPr>
            <w:rFonts w:asciiTheme="minorHAnsi" w:eastAsia="Arial" w:hAnsiTheme="minorHAnsi" w:cstheme="minorHAnsi"/>
            <w:spacing w:val="1"/>
            <w:w w:val="160"/>
            <w:sz w:val="22"/>
            <w:szCs w:val="22"/>
          </w:rPr>
          <w:t>t</w:t>
        </w:r>
        <w:r w:rsidRPr="00A46E9C">
          <w:rPr>
            <w:rFonts w:asciiTheme="minorHAnsi" w:eastAsia="Arial" w:hAnsiTheme="minorHAnsi" w:cstheme="minorHAnsi"/>
            <w:spacing w:val="2"/>
            <w:w w:val="95"/>
            <w:sz w:val="22"/>
            <w:szCs w:val="22"/>
          </w:rPr>
          <w:t>3</w:t>
        </w:r>
        <w:r w:rsidRPr="00A46E9C">
          <w:rPr>
            <w:rFonts w:asciiTheme="minorHAnsi" w:eastAsia="Arial" w:hAnsiTheme="minorHAnsi" w:cstheme="minorHAnsi"/>
            <w:spacing w:val="2"/>
            <w:w w:val="106"/>
            <w:sz w:val="22"/>
            <w:szCs w:val="22"/>
          </w:rPr>
          <w:t>4</w:t>
        </w:r>
        <w:r w:rsidRPr="00A46E9C">
          <w:rPr>
            <w:rFonts w:asciiTheme="minorHAnsi" w:eastAsia="Arial" w:hAnsiTheme="minorHAnsi" w:cstheme="minorHAnsi"/>
            <w:spacing w:val="2"/>
            <w:w w:val="96"/>
            <w:sz w:val="22"/>
            <w:szCs w:val="22"/>
          </w:rPr>
          <w:t>@</w:t>
        </w:r>
        <w:r w:rsidRPr="00A46E9C">
          <w:rPr>
            <w:rFonts w:asciiTheme="minorHAnsi" w:eastAsia="Arial" w:hAnsiTheme="minorHAnsi" w:cstheme="minorHAnsi"/>
            <w:spacing w:val="1"/>
            <w:w w:val="101"/>
            <w:sz w:val="22"/>
            <w:szCs w:val="22"/>
          </w:rPr>
          <w:t>p</w:t>
        </w:r>
        <w:r w:rsidRPr="00A46E9C">
          <w:rPr>
            <w:rFonts w:asciiTheme="minorHAnsi" w:eastAsia="Arial" w:hAnsiTheme="minorHAnsi" w:cstheme="minorHAnsi"/>
            <w:spacing w:val="1"/>
            <w:w w:val="124"/>
            <w:sz w:val="22"/>
            <w:szCs w:val="22"/>
          </w:rPr>
          <w:t>r</w:t>
        </w:r>
        <w:r w:rsidRPr="00A46E9C">
          <w:rPr>
            <w:rFonts w:asciiTheme="minorHAnsi" w:eastAsia="Arial" w:hAnsiTheme="minorHAnsi" w:cstheme="minorHAnsi"/>
            <w:spacing w:val="1"/>
            <w:w w:val="93"/>
            <w:sz w:val="22"/>
            <w:szCs w:val="22"/>
          </w:rPr>
          <w:t>i</w:t>
        </w:r>
        <w:r w:rsidRPr="00A46E9C">
          <w:rPr>
            <w:rFonts w:asciiTheme="minorHAnsi" w:eastAsia="Arial" w:hAnsiTheme="minorHAnsi" w:cstheme="minorHAnsi"/>
            <w:spacing w:val="1"/>
            <w:w w:val="101"/>
            <w:sz w:val="22"/>
            <w:szCs w:val="22"/>
          </w:rPr>
          <w:t>n</w:t>
        </w:r>
        <w:r w:rsidRPr="00A46E9C">
          <w:rPr>
            <w:rFonts w:asciiTheme="minorHAnsi" w:eastAsia="Arial" w:hAnsiTheme="minorHAnsi" w:cstheme="minorHAnsi"/>
            <w:spacing w:val="2"/>
            <w:sz w:val="22"/>
            <w:szCs w:val="22"/>
          </w:rPr>
          <w:t>c</w:t>
        </w:r>
        <w:r w:rsidRPr="00A46E9C">
          <w:rPr>
            <w:rFonts w:asciiTheme="minorHAnsi" w:eastAsia="Arial" w:hAnsiTheme="minorHAnsi" w:cstheme="minorHAnsi"/>
            <w:spacing w:val="2"/>
            <w:w w:val="95"/>
            <w:sz w:val="22"/>
            <w:szCs w:val="22"/>
          </w:rPr>
          <w:t>e</w:t>
        </w:r>
        <w:r w:rsidRPr="00A46E9C">
          <w:rPr>
            <w:rFonts w:asciiTheme="minorHAnsi" w:eastAsia="Arial" w:hAnsiTheme="minorHAnsi" w:cstheme="minorHAnsi"/>
            <w:spacing w:val="1"/>
            <w:w w:val="139"/>
            <w:sz w:val="22"/>
            <w:szCs w:val="22"/>
          </w:rPr>
          <w:t>t</w:t>
        </w:r>
        <w:r w:rsidRPr="00A46E9C">
          <w:rPr>
            <w:rFonts w:asciiTheme="minorHAnsi" w:eastAsia="Arial" w:hAnsiTheme="minorHAnsi" w:cstheme="minorHAnsi"/>
            <w:spacing w:val="1"/>
            <w:w w:val="101"/>
            <w:sz w:val="22"/>
            <w:szCs w:val="22"/>
          </w:rPr>
          <w:t>o</w:t>
        </w:r>
        <w:r w:rsidRPr="00A46E9C">
          <w:rPr>
            <w:rFonts w:asciiTheme="minorHAnsi" w:eastAsia="Arial" w:hAnsiTheme="minorHAnsi" w:cstheme="minorHAnsi"/>
            <w:spacing w:val="2"/>
            <w:w w:val="106"/>
            <w:sz w:val="22"/>
            <w:szCs w:val="22"/>
          </w:rPr>
          <w:t>n</w:t>
        </w:r>
        <w:r w:rsidRPr="00A46E9C">
          <w:rPr>
            <w:rFonts w:asciiTheme="minorHAnsi" w:eastAsia="Arial" w:hAnsiTheme="minorHAnsi" w:cstheme="minorHAnsi"/>
            <w:spacing w:val="1"/>
            <w:w w:val="96"/>
            <w:sz w:val="22"/>
            <w:szCs w:val="22"/>
          </w:rPr>
          <w:t>.</w:t>
        </w:r>
        <w:r w:rsidRPr="00A46E9C">
          <w:rPr>
            <w:rFonts w:asciiTheme="minorHAnsi" w:eastAsia="Arial" w:hAnsiTheme="minorHAnsi" w:cstheme="minorHAnsi"/>
            <w:spacing w:val="2"/>
            <w:w w:val="95"/>
            <w:sz w:val="22"/>
            <w:szCs w:val="22"/>
          </w:rPr>
          <w:t>e</w:t>
        </w:r>
        <w:r w:rsidRPr="00A46E9C">
          <w:rPr>
            <w:rFonts w:asciiTheme="minorHAnsi" w:eastAsia="Arial" w:hAnsiTheme="minorHAnsi" w:cstheme="minorHAnsi"/>
            <w:spacing w:val="2"/>
            <w:w w:val="106"/>
            <w:sz w:val="22"/>
            <w:szCs w:val="22"/>
          </w:rPr>
          <w:t>d</w:t>
        </w:r>
        <w:r w:rsidRPr="00A46E9C">
          <w:rPr>
            <w:rFonts w:asciiTheme="minorHAnsi" w:eastAsia="Arial" w:hAnsiTheme="minorHAnsi" w:cstheme="minorHAnsi"/>
            <w:w w:val="95"/>
            <w:sz w:val="22"/>
            <w:szCs w:val="22"/>
          </w:rPr>
          <w:t>u</w:t>
        </w:r>
      </w:hyperlink>
      <w:r w:rsidRPr="00A46E9C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A46E9C">
        <w:rPr>
          <w:rFonts w:asciiTheme="minorHAnsi" w:eastAsia="Arial" w:hAnsiTheme="minorHAnsi" w:cstheme="minorHAnsi"/>
          <w:w w:val="32"/>
          <w:sz w:val="22"/>
          <w:szCs w:val="22"/>
        </w:rPr>
        <w:t xml:space="preserve">[    </w:t>
      </w:r>
      <w:r w:rsidRPr="00A46E9C">
        <w:rPr>
          <w:rFonts w:asciiTheme="minorHAnsi" w:eastAsia="Arial" w:hAnsiTheme="minorHAnsi" w:cstheme="minorHAnsi"/>
          <w:spacing w:val="11"/>
          <w:w w:val="3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9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1"/>
          <w:sz w:val="22"/>
          <w:szCs w:val="22"/>
        </w:rPr>
        <w:t>(</w:t>
      </w:r>
      <w:r w:rsidRPr="00A46E9C">
        <w:rPr>
          <w:rFonts w:asciiTheme="minorHAnsi" w:eastAsia="Arial" w:hAnsiTheme="minorHAnsi" w:cstheme="minorHAnsi"/>
          <w:w w:val="103"/>
          <w:sz w:val="22"/>
          <w:szCs w:val="22"/>
        </w:rPr>
        <w:t>4</w:t>
      </w:r>
      <w:r w:rsidRPr="00A46E9C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4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2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)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5"/>
          <w:sz w:val="22"/>
          <w:szCs w:val="22"/>
        </w:rPr>
        <w:t>5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5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5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6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2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3</w:t>
      </w:r>
      <w:r w:rsidRPr="00A46E9C">
        <w:rPr>
          <w:rFonts w:asciiTheme="minorHAnsi" w:eastAsia="Arial" w:hAnsiTheme="minorHAnsi" w:cstheme="minorHAnsi"/>
          <w:w w:val="90"/>
          <w:sz w:val="22"/>
          <w:szCs w:val="22"/>
        </w:rPr>
        <w:t>2</w:t>
      </w:r>
    </w:p>
    <w:p w14:paraId="51CA3702" w14:textId="77777777" w:rsidR="003B2C86" w:rsidRPr="00A46E9C" w:rsidRDefault="003B2C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AD2469" w14:textId="77777777" w:rsidR="003B2C86" w:rsidRPr="00A46E9C" w:rsidRDefault="003B2C86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6E5AC46E" w14:textId="77777777" w:rsidR="003B2C86" w:rsidRPr="00A46E9C" w:rsidRDefault="00A46E9C">
      <w:pPr>
        <w:ind w:left="126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3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b/>
          <w:spacing w:val="-2"/>
          <w:sz w:val="22"/>
          <w:szCs w:val="22"/>
        </w:rPr>
        <w:t>AT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-2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A46E9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8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-2"/>
          <w:w w:val="10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b/>
          <w:spacing w:val="-2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2"/>
          <w:w w:val="90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4"/>
          <w:w w:val="124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2"/>
          <w:w w:val="10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2"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1"/>
          <w:w w:val="8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10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90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2"/>
          <w:w w:val="10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84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w w:val="7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2"/>
          <w:sz w:val="22"/>
          <w:szCs w:val="22"/>
        </w:rPr>
        <w:t>Throug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7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ng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112"/>
          <w:sz w:val="22"/>
          <w:szCs w:val="22"/>
        </w:rPr>
        <w:t>er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8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2"/>
          <w:w w:val="98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147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-2"/>
          <w:w w:val="105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2"/>
          <w:w w:val="93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88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sz w:val="22"/>
          <w:szCs w:val="22"/>
        </w:rPr>
        <w:t>nc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5"/>
          <w:w w:val="115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5"/>
          <w:w w:val="109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5"/>
          <w:w w:val="11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17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7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83"/>
          <w:sz w:val="22"/>
          <w:szCs w:val="22"/>
        </w:rPr>
        <w:t>C</w:t>
      </w:r>
    </w:p>
    <w:p w14:paraId="2B2EAC91" w14:textId="77777777" w:rsidR="003B2C86" w:rsidRPr="00A46E9C" w:rsidRDefault="00A46E9C">
      <w:pPr>
        <w:spacing w:before="19"/>
        <w:ind w:left="274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i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4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6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4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oy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an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z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at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-7"/>
          <w:w w:val="106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3"/>
          <w:w w:val="99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-2"/>
          <w:w w:val="105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spacing w:val="-1"/>
          <w:w w:val="8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8"/>
          <w:w w:val="110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-1"/>
          <w:w w:val="7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04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1"/>
          <w:w w:val="66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3"/>
          <w:w w:val="99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2"/>
          <w:w w:val="120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2"/>
          <w:w w:val="119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5"/>
          <w:w w:val="96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-4"/>
          <w:w w:val="110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-3"/>
          <w:w w:val="11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w w:val="139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17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3"/>
          <w:w w:val="81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3"/>
          <w:w w:val="99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3"/>
          <w:w w:val="99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3"/>
          <w:w w:val="11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2"/>
          <w:w w:val="105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7"/>
          <w:w w:val="99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w w:val="106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A46E9C">
        <w:rPr>
          <w:rFonts w:asciiTheme="minorHAnsi" w:hAnsiTheme="minorHAnsi" w:cstheme="minorHAnsi"/>
          <w:i/>
          <w:spacing w:val="-6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rg</w:t>
      </w:r>
      <w:r w:rsidRPr="00A46E9C">
        <w:rPr>
          <w:rFonts w:asciiTheme="minorHAnsi" w:hAnsiTheme="minorHAnsi" w:cstheme="minorHAnsi"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p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har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ac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ca</w:t>
      </w:r>
      <w:r w:rsidRPr="00A46E9C">
        <w:rPr>
          <w:rFonts w:asciiTheme="minorHAnsi" w:hAnsiTheme="minorHAnsi" w:cstheme="minorHAnsi"/>
          <w:i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2"/>
          <w:w w:val="189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spacing w:val="-1"/>
          <w:w w:val="8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w w:val="85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3"/>
          <w:w w:val="106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-2"/>
          <w:w w:val="106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55"/>
          <w:sz w:val="22"/>
          <w:szCs w:val="22"/>
        </w:rPr>
        <w:t>.</w:t>
      </w:r>
    </w:p>
    <w:p w14:paraId="389F1337" w14:textId="77777777" w:rsidR="003B2C86" w:rsidRPr="00A46E9C" w:rsidRDefault="003B2C86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9B0E4F8" w14:textId="77777777" w:rsidR="003B2C86" w:rsidRPr="00A46E9C" w:rsidRDefault="00A46E9C">
      <w:pPr>
        <w:ind w:left="298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2"/>
          <w:w w:val="7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93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7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98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112"/>
          <w:sz w:val="22"/>
          <w:szCs w:val="22"/>
        </w:rPr>
        <w:t>ee</w:t>
      </w:r>
      <w:r w:rsidRPr="00A46E9C">
        <w:rPr>
          <w:rFonts w:asciiTheme="minorHAnsi" w:eastAsia="Arial" w:hAnsiTheme="minorHAnsi" w:cstheme="minorHAnsi"/>
          <w:b/>
          <w:w w:val="105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(</w:t>
      </w:r>
      <w:r w:rsidRPr="00A46E9C">
        <w:rPr>
          <w:rFonts w:asciiTheme="minorHAnsi" w:eastAsia="Arial" w:hAnsiTheme="minorHAnsi" w:cstheme="minorHAnsi"/>
          <w:b/>
          <w:spacing w:val="-2"/>
          <w:w w:val="90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93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2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93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3"/>
          <w:w w:val="98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-2"/>
          <w:w w:val="93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-1"/>
          <w:w w:val="8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gn</w:t>
      </w:r>
      <w:r w:rsidRPr="00A46E9C">
        <w:rPr>
          <w:rFonts w:asciiTheme="minorHAnsi" w:eastAsia="Arial" w:hAnsiTheme="minorHAnsi" w:cstheme="minorHAnsi"/>
          <w:b/>
          <w:spacing w:val="-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84"/>
          <w:sz w:val="22"/>
          <w:szCs w:val="22"/>
        </w:rPr>
        <w:t>}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A46E9C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spacing w:val="-1"/>
          <w:sz w:val="22"/>
          <w:szCs w:val="22"/>
        </w:rPr>
        <w:t>2</w:t>
      </w:r>
      <w:r w:rsidRPr="00A46E9C">
        <w:rPr>
          <w:rFonts w:asciiTheme="minorHAnsi" w:hAnsiTheme="minorHAnsi" w:cstheme="minorHAnsi"/>
          <w:b/>
          <w:spacing w:val="-2"/>
          <w:sz w:val="22"/>
          <w:szCs w:val="22"/>
        </w:rPr>
        <w:t>00</w:t>
      </w:r>
      <w:r w:rsidRPr="00A46E9C">
        <w:rPr>
          <w:rFonts w:asciiTheme="minorHAnsi" w:hAnsiTheme="minorHAnsi" w:cstheme="minorHAnsi"/>
          <w:b/>
          <w:sz w:val="22"/>
          <w:szCs w:val="22"/>
        </w:rPr>
        <w:t>0</w:t>
      </w:r>
      <w:r w:rsidRPr="00A46E9C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w w:val="169"/>
          <w:sz w:val="22"/>
          <w:szCs w:val="22"/>
        </w:rPr>
        <w:t>-</w:t>
      </w:r>
      <w:r w:rsidRPr="00A46E9C">
        <w:rPr>
          <w:rFonts w:asciiTheme="minorHAnsi" w:hAnsiTheme="minorHAnsi" w:cstheme="minorHAnsi"/>
          <w:b/>
          <w:spacing w:val="-33"/>
          <w:w w:val="16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2</w:t>
      </w:r>
      <w:r w:rsidRPr="00A46E9C">
        <w:rPr>
          <w:rFonts w:asciiTheme="minorHAnsi" w:hAnsiTheme="minorHAnsi" w:cstheme="minorHAnsi"/>
          <w:b/>
          <w:spacing w:val="-2"/>
          <w:w w:val="112"/>
          <w:sz w:val="22"/>
          <w:szCs w:val="22"/>
        </w:rPr>
        <w:t>00</w:t>
      </w:r>
      <w:r w:rsidRPr="00A46E9C">
        <w:rPr>
          <w:rFonts w:asciiTheme="minorHAnsi" w:hAnsiTheme="minorHAnsi" w:cstheme="minorHAnsi"/>
          <w:b/>
          <w:w w:val="97"/>
          <w:sz w:val="22"/>
          <w:szCs w:val="22"/>
        </w:rPr>
        <w:t>3</w:t>
      </w:r>
    </w:p>
    <w:p w14:paraId="224CDC95" w14:textId="77777777" w:rsidR="003B2C86" w:rsidRPr="00A46E9C" w:rsidRDefault="003B2C86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9B6F57A" w14:textId="77777777" w:rsidR="003B2C86" w:rsidRPr="00A46E9C" w:rsidRDefault="00A46E9C">
      <w:pPr>
        <w:ind w:left="457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spacing w:val="2"/>
          <w:w w:val="7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3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3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3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5"/>
          <w:w w:val="1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06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4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7AF42FBE" w14:textId="77777777" w:rsidR="003B2C86" w:rsidRPr="00A46E9C" w:rsidRDefault="00A46E9C">
      <w:pPr>
        <w:tabs>
          <w:tab w:val="left" w:pos="920"/>
        </w:tabs>
        <w:spacing w:before="61" w:line="312" w:lineRule="auto"/>
        <w:ind w:left="932" w:right="1021" w:hanging="302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Segoe UI Emoji" w:eastAsia="MS PGothic" w:hAnsi="Segoe UI Emoji" w:cs="Segoe UI Emoji"/>
          <w:sz w:val="22"/>
          <w:szCs w:val="22"/>
        </w:rPr>
        <w:t>♦</w:t>
      </w:r>
      <w:r w:rsidRPr="00A46E9C">
        <w:rPr>
          <w:rFonts w:asciiTheme="minorHAnsi" w:eastAsia="MS PGothic" w:hAnsiTheme="minorHAnsi" w:cstheme="minorHAnsi"/>
          <w:spacing w:val="-36"/>
          <w:sz w:val="22"/>
          <w:szCs w:val="22"/>
        </w:rPr>
        <w:t xml:space="preserve"> </w:t>
      </w:r>
      <w:r w:rsidRPr="00A46E9C">
        <w:rPr>
          <w:rFonts w:asciiTheme="minorHAnsi" w:eastAsia="MS PGothic" w:hAnsiTheme="minorHAnsi" w:cstheme="minorHAnsi"/>
          <w:sz w:val="22"/>
          <w:szCs w:val="22"/>
        </w:rPr>
        <w:tab/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A46E9C">
        <w:rPr>
          <w:rFonts w:asciiTheme="minorHAnsi" w:eastAsia="Arial" w:hAnsiTheme="minorHAnsi" w:cstheme="minorHAnsi"/>
          <w:sz w:val="22"/>
          <w:szCs w:val="22"/>
        </w:rPr>
        <w:t>2</w:t>
      </w:r>
      <w:r w:rsidRPr="00A46E9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nee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4"/>
          <w:w w:val="1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24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3"/>
          <w:w w:val="12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4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4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w w:val="90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MO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A46E9C">
        <w:rPr>
          <w:rFonts w:asciiTheme="minorHAnsi" w:eastAsia="Arial" w:hAnsiTheme="minorHAnsi" w:cstheme="minorHAnsi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30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3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 xml:space="preserve">d 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4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94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-9"/>
          <w:w w:val="9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3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9"/>
          <w:w w:val="1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4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15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04D897EB" w14:textId="77777777" w:rsidR="003B2C86" w:rsidRPr="00A46E9C" w:rsidRDefault="00A46E9C">
      <w:pPr>
        <w:spacing w:before="16"/>
        <w:ind w:left="598" w:right="5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Segoe UI Emoji" w:eastAsia="MS PGothic" w:hAnsi="Segoe UI Emoji" w:cs="Segoe UI Emoji"/>
          <w:sz w:val="22"/>
          <w:szCs w:val="22"/>
        </w:rPr>
        <w:t>♦</w:t>
      </w:r>
      <w:r w:rsidRPr="00A46E9C">
        <w:rPr>
          <w:rFonts w:asciiTheme="minorHAnsi" w:eastAsia="MS PGothic" w:hAnsiTheme="minorHAnsi" w:cstheme="minorHAnsi"/>
          <w:sz w:val="22"/>
          <w:szCs w:val="22"/>
        </w:rPr>
        <w:t xml:space="preserve">     </w:t>
      </w:r>
      <w:r w:rsidRPr="00A46E9C">
        <w:rPr>
          <w:rFonts w:asciiTheme="minorHAnsi" w:eastAsia="MS PGothic" w:hAnsiTheme="minorHAnsi" w:cstheme="minorHAnsi"/>
          <w:spacing w:val="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K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ep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ahe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6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46E9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w w:val="12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2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11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k</w:t>
      </w:r>
      <w:r w:rsidRPr="00A46E9C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1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5"/>
          <w:w w:val="1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7"/>
          <w:w w:val="10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7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34"/>
          <w:w w:val="7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4"/>
          <w:w w:val="109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he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0448CAA5" w14:textId="77777777" w:rsidR="003B2C86" w:rsidRPr="00A46E9C" w:rsidRDefault="003B2C86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7792DF39" w14:textId="77777777" w:rsidR="003B2C86" w:rsidRPr="00A46E9C" w:rsidRDefault="00A46E9C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"/>
          <w:w w:val="68"/>
          <w:sz w:val="22"/>
          <w:szCs w:val="22"/>
        </w:rPr>
        <w:t>J</w:t>
      </w:r>
      <w:r w:rsidRPr="00A46E9C">
        <w:rPr>
          <w:rFonts w:asciiTheme="minorHAnsi" w:eastAsia="Arial" w:hAnsiTheme="minorHAnsi" w:cstheme="minorHAnsi"/>
          <w:b/>
          <w:spacing w:val="-3"/>
          <w:w w:val="11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2"/>
          <w:w w:val="10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1"/>
          <w:w w:val="8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85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86"/>
          <w:sz w:val="22"/>
          <w:szCs w:val="22"/>
        </w:rPr>
        <w:t>K</w:t>
      </w:r>
      <w:r w:rsidRPr="00A46E9C">
        <w:rPr>
          <w:rFonts w:asciiTheme="minorHAnsi" w:eastAsia="Arial" w:hAnsiTheme="minorHAnsi" w:cstheme="minorHAnsi"/>
          <w:b/>
          <w:spacing w:val="-1"/>
          <w:w w:val="7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-1"/>
          <w:w w:val="8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2"/>
          <w:w w:val="10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b/>
          <w:spacing w:val="-3"/>
          <w:w w:val="113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b/>
          <w:w w:val="114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7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10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b/>
          <w:spacing w:val="-1"/>
          <w:w w:val="127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10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90"/>
          <w:sz w:val="22"/>
          <w:szCs w:val="22"/>
        </w:rPr>
        <w:t>EE</w:t>
      </w:r>
      <w:r w:rsidRPr="00A46E9C">
        <w:rPr>
          <w:rFonts w:asciiTheme="minorHAnsi" w:eastAsia="Arial" w:hAnsiTheme="minorHAnsi" w:cstheme="minorHAnsi"/>
          <w:b/>
          <w:spacing w:val="-3"/>
          <w:w w:val="98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10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9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w w:val="81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b/>
          <w:spacing w:val="31"/>
          <w:w w:val="8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7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11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11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2"/>
          <w:w w:val="98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3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2"/>
          <w:w w:val="11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13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7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9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-2"/>
          <w:w w:val="9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9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3"/>
          <w:w w:val="97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b/>
          <w:w w:val="97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97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1"/>
          <w:w w:val="9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9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97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b/>
          <w:spacing w:val="25"/>
          <w:w w:val="9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2"/>
          <w:w w:val="8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2"/>
          <w:w w:val="11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2"/>
          <w:w w:val="11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1"/>
          <w:w w:val="83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-2"/>
          <w:w w:val="13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2"/>
          <w:w w:val="98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83"/>
          <w:sz w:val="22"/>
          <w:szCs w:val="22"/>
        </w:rPr>
        <w:t>C</w:t>
      </w:r>
    </w:p>
    <w:p w14:paraId="588A9241" w14:textId="77777777" w:rsidR="003B2C86" w:rsidRPr="00A46E9C" w:rsidRDefault="00A46E9C">
      <w:pPr>
        <w:spacing w:before="19" w:line="250" w:lineRule="auto"/>
        <w:ind w:left="289" w:right="180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i/>
          <w:spacing w:val="-4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ed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ze</w:t>
      </w:r>
      <w:r w:rsidRPr="00A46E9C">
        <w:rPr>
          <w:rFonts w:asciiTheme="minorHAnsi" w:hAnsiTheme="minorHAnsi" w:cstheme="minorHAnsi"/>
          <w:i/>
          <w:spacing w:val="-17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z w:val="22"/>
          <w:szCs w:val="22"/>
        </w:rPr>
        <w:t>,</w:t>
      </w:r>
      <w:r w:rsidRPr="00A46E9C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8"/>
          <w:w w:val="107"/>
          <w:sz w:val="22"/>
          <w:szCs w:val="22"/>
        </w:rPr>
        <w:t>w</w:t>
      </w:r>
      <w:r w:rsidRPr="00A46E9C">
        <w:rPr>
          <w:rFonts w:asciiTheme="minorHAnsi" w:hAnsiTheme="minorHAnsi" w:cstheme="minorHAnsi"/>
          <w:i/>
          <w:spacing w:val="-3"/>
          <w:w w:val="99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89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2"/>
          <w:w w:val="89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2"/>
          <w:w w:val="105"/>
          <w:sz w:val="22"/>
          <w:szCs w:val="22"/>
        </w:rPr>
        <w:t>y</w:t>
      </w:r>
      <w:r w:rsidRPr="00A46E9C">
        <w:rPr>
          <w:rFonts w:asciiTheme="minorHAnsi" w:hAnsiTheme="minorHAnsi" w:cstheme="minorHAnsi"/>
          <w:i/>
          <w:spacing w:val="-1"/>
          <w:w w:val="82"/>
          <w:sz w:val="22"/>
          <w:szCs w:val="22"/>
        </w:rPr>
        <w:t>-</w:t>
      </w:r>
      <w:r w:rsidRPr="00A46E9C">
        <w:rPr>
          <w:rFonts w:asciiTheme="minorHAnsi" w:hAnsiTheme="minorHAnsi" w:cstheme="minorHAnsi"/>
          <w:i/>
          <w:spacing w:val="-3"/>
          <w:w w:val="115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-3"/>
          <w:w w:val="107"/>
          <w:sz w:val="22"/>
          <w:szCs w:val="22"/>
        </w:rPr>
        <w:t>w</w:t>
      </w:r>
      <w:r w:rsidRPr="00A46E9C">
        <w:rPr>
          <w:rFonts w:asciiTheme="minorHAnsi" w:hAnsiTheme="minorHAnsi" w:cstheme="minorHAnsi"/>
          <w:i/>
          <w:spacing w:val="-3"/>
          <w:w w:val="99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3"/>
          <w:w w:val="11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15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w w:val="106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-3"/>
          <w:w w:val="99"/>
          <w:sz w:val="22"/>
          <w:szCs w:val="22"/>
        </w:rPr>
        <w:t>b</w:t>
      </w:r>
      <w:r w:rsidRPr="00A46E9C">
        <w:rPr>
          <w:rFonts w:asciiTheme="minorHAnsi" w:hAnsiTheme="minorHAnsi" w:cstheme="minorHAnsi"/>
          <w:i/>
          <w:spacing w:val="-2"/>
          <w:w w:val="113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1"/>
          <w:w w:val="7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3"/>
          <w:w w:val="110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-1"/>
          <w:w w:val="7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3"/>
          <w:w w:val="99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99"/>
          <w:sz w:val="22"/>
          <w:szCs w:val="22"/>
        </w:rPr>
        <w:t>ry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16"/>
          <w:w w:val="93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189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4"/>
          <w:w w:val="110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-3"/>
          <w:w w:val="110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-1"/>
          <w:w w:val="89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2"/>
          <w:w w:val="119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1"/>
          <w:w w:val="8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b</w:t>
      </w:r>
      <w:r w:rsidRPr="00A46E9C">
        <w:rPr>
          <w:rFonts w:asciiTheme="minorHAnsi" w:hAnsiTheme="minorHAnsi" w:cstheme="minorHAnsi"/>
          <w:i/>
          <w:spacing w:val="-1"/>
          <w:w w:val="7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w w:val="86"/>
          <w:sz w:val="22"/>
          <w:szCs w:val="22"/>
        </w:rPr>
        <w:t>/l</w:t>
      </w:r>
      <w:r w:rsidRPr="00A46E9C">
        <w:rPr>
          <w:rFonts w:asciiTheme="minorHAnsi" w:hAnsiTheme="minorHAnsi" w:cstheme="minorHAnsi"/>
          <w:i/>
          <w:spacing w:val="-4"/>
          <w:w w:val="86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99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/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mp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an</w:t>
      </w:r>
      <w:r w:rsidRPr="00A46E9C">
        <w:rPr>
          <w:rFonts w:asciiTheme="minorHAnsi" w:hAnsiTheme="minorHAnsi" w:cstheme="minorHAnsi"/>
          <w:i/>
          <w:sz w:val="22"/>
          <w:szCs w:val="22"/>
        </w:rPr>
        <w:t>y</w:t>
      </w:r>
      <w:r w:rsidRPr="00A46E9C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5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>g</w:t>
      </w:r>
      <w:r w:rsidRPr="00A46E9C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3"/>
          <w:w w:val="106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2"/>
          <w:w w:val="99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2"/>
          <w:w w:val="99"/>
          <w:sz w:val="22"/>
          <w:szCs w:val="22"/>
        </w:rPr>
        <w:t>k</w:t>
      </w:r>
      <w:r w:rsidRPr="00A46E9C">
        <w:rPr>
          <w:rFonts w:asciiTheme="minorHAnsi" w:hAnsiTheme="minorHAnsi" w:cstheme="minorHAnsi"/>
          <w:i/>
          <w:spacing w:val="-3"/>
          <w:w w:val="11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7"/>
          <w:w w:val="119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7"/>
          <w:w w:val="99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77"/>
          <w:sz w:val="22"/>
          <w:szCs w:val="22"/>
        </w:rPr>
        <w:t>,</w:t>
      </w:r>
      <w:r w:rsidRPr="00A46E9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z w:val="22"/>
          <w:szCs w:val="22"/>
        </w:rPr>
        <w:t>h</w:t>
      </w:r>
      <w:r w:rsidRPr="00A46E9C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$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A46E9C">
        <w:rPr>
          <w:rFonts w:asciiTheme="minorHAnsi" w:hAnsiTheme="minorHAnsi" w:cstheme="minorHAnsi"/>
          <w:i/>
          <w:sz w:val="22"/>
          <w:szCs w:val="22"/>
        </w:rPr>
        <w:t>0</w:t>
      </w:r>
      <w:r w:rsidRPr="00A46E9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3"/>
          <w:w w:val="106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1"/>
          <w:w w:val="79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1"/>
          <w:w w:val="89"/>
          <w:sz w:val="22"/>
          <w:szCs w:val="22"/>
        </w:rPr>
        <w:t>li</w:t>
      </w:r>
      <w:r w:rsidRPr="00A46E9C">
        <w:rPr>
          <w:rFonts w:asciiTheme="minorHAnsi" w:hAnsiTheme="minorHAnsi" w:cstheme="minorHAnsi"/>
          <w:i/>
          <w:spacing w:val="-3"/>
          <w:w w:val="99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93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venu</w:t>
      </w:r>
      <w:r w:rsidRPr="00A46E9C">
        <w:rPr>
          <w:rFonts w:asciiTheme="minorHAnsi" w:hAnsiTheme="minorHAnsi" w:cstheme="minorHAnsi"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w w:val="93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3"/>
          <w:w w:val="115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u</w:t>
      </w:r>
      <w:r w:rsidRPr="00A46E9C">
        <w:rPr>
          <w:rFonts w:asciiTheme="minorHAnsi" w:hAnsiTheme="minorHAnsi" w:cstheme="minorHAnsi"/>
          <w:i/>
          <w:spacing w:val="-3"/>
          <w:w w:val="99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94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7"/>
          <w:w w:val="94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17"/>
          <w:w w:val="105"/>
          <w:sz w:val="22"/>
          <w:szCs w:val="22"/>
        </w:rPr>
        <w:t>y</w:t>
      </w:r>
      <w:r w:rsidRPr="00A46E9C">
        <w:rPr>
          <w:rFonts w:asciiTheme="minorHAnsi" w:hAnsiTheme="minorHAnsi" w:cstheme="minorHAnsi"/>
          <w:i/>
          <w:w w:val="77"/>
          <w:sz w:val="22"/>
          <w:szCs w:val="22"/>
        </w:rPr>
        <w:t xml:space="preserve">, </w:t>
      </w:r>
      <w:r w:rsidRPr="00A46E9C">
        <w:rPr>
          <w:rFonts w:asciiTheme="minorHAnsi" w:hAnsiTheme="minorHAnsi" w:cstheme="minorHAnsi"/>
          <w:i/>
          <w:spacing w:val="-2"/>
          <w:w w:val="109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3"/>
          <w:w w:val="109"/>
          <w:sz w:val="22"/>
          <w:szCs w:val="22"/>
        </w:rPr>
        <w:t>ha</w:t>
      </w:r>
      <w:r w:rsidRPr="00A46E9C">
        <w:rPr>
          <w:rFonts w:asciiTheme="minorHAnsi" w:hAnsiTheme="minorHAnsi" w:cstheme="minorHAnsi"/>
          <w:i/>
          <w:w w:val="109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5"/>
          <w:w w:val="10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on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to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re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w w:val="93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5"/>
          <w:w w:val="93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8"/>
          <w:w w:val="115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-1"/>
          <w:w w:val="7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2"/>
          <w:w w:val="129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1"/>
          <w:w w:val="7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w w:val="99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w w:val="113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17"/>
          <w:w w:val="99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17"/>
          <w:w w:val="189"/>
          <w:sz w:val="22"/>
          <w:szCs w:val="22"/>
        </w:rPr>
        <w:t>f</w:t>
      </w:r>
      <w:r w:rsidRPr="00A46E9C">
        <w:rPr>
          <w:rFonts w:asciiTheme="minorHAnsi" w:hAnsiTheme="minorHAnsi" w:cstheme="minorHAnsi"/>
          <w:i/>
          <w:spacing w:val="-2"/>
          <w:w w:val="105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2"/>
          <w:w w:val="119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w w:val="105"/>
          <w:sz w:val="22"/>
          <w:szCs w:val="22"/>
        </w:rPr>
        <w:t>y</w:t>
      </w:r>
      <w:r w:rsidRPr="00A46E9C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w w:val="106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3"/>
          <w:w w:val="112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96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5"/>
          <w:w w:val="96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spacing w:val="-1"/>
          <w:w w:val="8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w w:val="93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-2"/>
          <w:w w:val="105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-2"/>
          <w:w w:val="99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77"/>
          <w:sz w:val="22"/>
          <w:szCs w:val="22"/>
        </w:rPr>
        <w:t>,</w:t>
      </w:r>
      <w:r w:rsidRPr="00A46E9C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7"/>
          <w:sz w:val="22"/>
          <w:szCs w:val="22"/>
        </w:rPr>
        <w:t>y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se</w:t>
      </w:r>
      <w:r w:rsidRPr="00A46E9C">
        <w:rPr>
          <w:rFonts w:asciiTheme="minorHAnsi" w:hAnsiTheme="minorHAnsi" w:cstheme="minorHAnsi"/>
          <w:i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A46E9C">
        <w:rPr>
          <w:rFonts w:asciiTheme="minorHAnsi" w:hAnsiTheme="minorHAnsi" w:cstheme="minorHAnsi"/>
          <w:i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3"/>
          <w:sz w:val="22"/>
          <w:szCs w:val="22"/>
        </w:rPr>
        <w:t>wa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46E9C">
        <w:rPr>
          <w:rFonts w:asciiTheme="minorHAnsi" w:hAnsiTheme="minorHAnsi" w:cstheme="minorHAnsi"/>
          <w:i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d</w:t>
      </w:r>
      <w:r w:rsidRPr="00A46E9C">
        <w:rPr>
          <w:rFonts w:asciiTheme="minorHAnsi" w:hAnsiTheme="minorHAnsi" w:cstheme="minorHAnsi"/>
          <w:i/>
          <w:spacing w:val="-6"/>
          <w:w w:val="6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w w:val="99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3"/>
          <w:w w:val="110"/>
          <w:sz w:val="22"/>
          <w:szCs w:val="22"/>
        </w:rPr>
        <w:t>p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o</w:t>
      </w:r>
      <w:r w:rsidRPr="00A46E9C">
        <w:rPr>
          <w:rFonts w:asciiTheme="minorHAnsi" w:hAnsiTheme="minorHAnsi" w:cstheme="minorHAnsi"/>
          <w:i/>
          <w:spacing w:val="-2"/>
          <w:w w:val="106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2"/>
          <w:w w:val="104"/>
          <w:sz w:val="22"/>
          <w:szCs w:val="22"/>
        </w:rPr>
        <w:t>a</w:t>
      </w:r>
      <w:r w:rsidRPr="00A46E9C">
        <w:rPr>
          <w:rFonts w:asciiTheme="minorHAnsi" w:hAnsiTheme="minorHAnsi" w:cstheme="minorHAnsi"/>
          <w:i/>
          <w:w w:val="99"/>
          <w:sz w:val="22"/>
          <w:szCs w:val="22"/>
        </w:rPr>
        <w:t>l</w:t>
      </w:r>
      <w:r w:rsidRPr="00A46E9C">
        <w:rPr>
          <w:rFonts w:asciiTheme="minorHAnsi" w:hAnsiTheme="minorHAnsi" w:cstheme="minorHAnsi"/>
          <w:i/>
          <w:spacing w:val="-18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i/>
          <w:spacing w:val="-2"/>
          <w:w w:val="113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spacing w:val="-2"/>
          <w:w w:val="105"/>
          <w:sz w:val="22"/>
          <w:szCs w:val="22"/>
        </w:rPr>
        <w:t>e</w:t>
      </w:r>
      <w:r w:rsidRPr="00A46E9C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A46E9C">
        <w:rPr>
          <w:rFonts w:asciiTheme="minorHAnsi" w:hAnsiTheme="minorHAnsi" w:cstheme="minorHAnsi"/>
          <w:i/>
          <w:spacing w:val="-4"/>
          <w:w w:val="102"/>
          <w:sz w:val="22"/>
          <w:szCs w:val="22"/>
        </w:rPr>
        <w:t>v</w:t>
      </w:r>
      <w:r w:rsidRPr="00A46E9C">
        <w:rPr>
          <w:rFonts w:asciiTheme="minorHAnsi" w:hAnsiTheme="minorHAnsi" w:cstheme="minorHAnsi"/>
          <w:i/>
          <w:spacing w:val="-1"/>
          <w:w w:val="79"/>
          <w:sz w:val="22"/>
          <w:szCs w:val="22"/>
        </w:rPr>
        <w:t>i</w:t>
      </w:r>
      <w:r w:rsidRPr="00A46E9C">
        <w:rPr>
          <w:rFonts w:asciiTheme="minorHAnsi" w:hAnsiTheme="minorHAnsi" w:cstheme="minorHAnsi"/>
          <w:i/>
          <w:spacing w:val="-2"/>
          <w:w w:val="99"/>
          <w:sz w:val="22"/>
          <w:szCs w:val="22"/>
        </w:rPr>
        <w:t>ce</w:t>
      </w:r>
      <w:r w:rsidRPr="00A46E9C">
        <w:rPr>
          <w:rFonts w:asciiTheme="minorHAnsi" w:hAnsiTheme="minorHAnsi" w:cstheme="minorHAnsi"/>
          <w:i/>
          <w:spacing w:val="-2"/>
          <w:w w:val="113"/>
          <w:sz w:val="22"/>
          <w:szCs w:val="22"/>
        </w:rPr>
        <w:t>s</w:t>
      </w:r>
      <w:r w:rsidRPr="00A46E9C">
        <w:rPr>
          <w:rFonts w:asciiTheme="minorHAnsi" w:hAnsiTheme="minorHAnsi" w:cstheme="minorHAnsi"/>
          <w:i/>
          <w:w w:val="55"/>
          <w:sz w:val="22"/>
          <w:szCs w:val="22"/>
        </w:rPr>
        <w:t>.</w:t>
      </w:r>
    </w:p>
    <w:p w14:paraId="5719ADE4" w14:textId="77777777" w:rsidR="003B2C86" w:rsidRPr="00A46E9C" w:rsidRDefault="003B2C86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F30DB59" w14:textId="77777777" w:rsidR="003B2C86" w:rsidRPr="00A46E9C" w:rsidRDefault="00A46E9C">
      <w:pPr>
        <w:ind w:left="298"/>
        <w:rPr>
          <w:rFonts w:asciiTheme="minorHAnsi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"/>
          <w:w w:val="73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2"/>
          <w:w w:val="9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-2"/>
          <w:w w:val="120"/>
          <w:sz w:val="22"/>
          <w:szCs w:val="22"/>
        </w:rPr>
        <w:t>&amp;</w:t>
      </w:r>
      <w:r w:rsidRPr="00A46E9C">
        <w:rPr>
          <w:rFonts w:asciiTheme="minorHAnsi" w:eastAsia="Arial" w:hAnsiTheme="minorHAnsi" w:cstheme="minorHAnsi"/>
          <w:b/>
          <w:w w:val="94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2"/>
          <w:w w:val="79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3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2"/>
          <w:w w:val="11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2"/>
          <w:w w:val="9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2"/>
          <w:sz w:val="22"/>
          <w:szCs w:val="22"/>
        </w:rPr>
        <w:t>ge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r                                                                                                                        </w:t>
      </w:r>
      <w:r w:rsidRPr="00A46E9C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A46E9C">
        <w:rPr>
          <w:rFonts w:asciiTheme="minorHAnsi" w:hAnsiTheme="minorHAnsi" w:cstheme="minorHAnsi"/>
          <w:b/>
          <w:spacing w:val="-2"/>
          <w:sz w:val="22"/>
          <w:szCs w:val="22"/>
        </w:rPr>
        <w:t>98</w:t>
      </w:r>
      <w:r w:rsidRPr="00A46E9C">
        <w:rPr>
          <w:rFonts w:asciiTheme="minorHAnsi" w:hAnsiTheme="minorHAnsi" w:cstheme="minorHAnsi"/>
          <w:b/>
          <w:sz w:val="22"/>
          <w:szCs w:val="22"/>
        </w:rPr>
        <w:t>8</w:t>
      </w:r>
      <w:r w:rsidRPr="00A46E9C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w w:val="169"/>
          <w:sz w:val="22"/>
          <w:szCs w:val="22"/>
        </w:rPr>
        <w:t>-</w:t>
      </w:r>
      <w:r w:rsidRPr="00A46E9C">
        <w:rPr>
          <w:rFonts w:asciiTheme="minorHAnsi" w:hAnsiTheme="minorHAnsi" w:cstheme="minorHAnsi"/>
          <w:b/>
          <w:spacing w:val="-24"/>
          <w:w w:val="169"/>
          <w:sz w:val="22"/>
          <w:szCs w:val="22"/>
        </w:rPr>
        <w:t xml:space="preserve"> </w:t>
      </w:r>
      <w:r w:rsidRPr="00A46E9C">
        <w:rPr>
          <w:rFonts w:asciiTheme="minorHAnsi" w:hAnsiTheme="minorHAnsi" w:cstheme="minorHAnsi"/>
          <w:b/>
          <w:spacing w:val="-2"/>
          <w:w w:val="93"/>
          <w:sz w:val="22"/>
          <w:szCs w:val="22"/>
        </w:rPr>
        <w:t>1</w:t>
      </w:r>
      <w:r w:rsidRPr="00A46E9C">
        <w:rPr>
          <w:rFonts w:asciiTheme="minorHAnsi" w:hAnsiTheme="minorHAnsi" w:cstheme="minorHAnsi"/>
          <w:b/>
          <w:spacing w:val="-2"/>
          <w:w w:val="112"/>
          <w:sz w:val="22"/>
          <w:szCs w:val="22"/>
        </w:rPr>
        <w:t>99</w:t>
      </w:r>
      <w:r w:rsidRPr="00A46E9C">
        <w:rPr>
          <w:rFonts w:asciiTheme="minorHAnsi" w:hAnsiTheme="minorHAnsi" w:cstheme="minorHAnsi"/>
          <w:b/>
          <w:w w:val="97"/>
          <w:sz w:val="22"/>
          <w:szCs w:val="22"/>
        </w:rPr>
        <w:t>9</w:t>
      </w:r>
    </w:p>
    <w:p w14:paraId="605B9ECD" w14:textId="77777777" w:rsidR="003B2C86" w:rsidRPr="00A46E9C" w:rsidRDefault="003B2C86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5E80487" w14:textId="77777777" w:rsidR="003B2C86" w:rsidRPr="00A46E9C" w:rsidRDefault="00A46E9C">
      <w:pPr>
        <w:spacing w:line="306" w:lineRule="auto"/>
        <w:ind w:left="294" w:right="622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spacing w:val="2"/>
          <w:w w:val="7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ep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9"/>
          <w:w w:val="1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46E9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15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20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1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17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117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5"/>
          <w:sz w:val="22"/>
          <w:szCs w:val="22"/>
        </w:rPr>
        <w:t xml:space="preserve">r </w:t>
      </w:r>
      <w:r w:rsidRPr="00A46E9C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ee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46"/>
          <w:sz w:val="22"/>
          <w:szCs w:val="22"/>
        </w:rPr>
        <w:t>j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oug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46E9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10</w:t>
      </w:r>
      <w:r w:rsidRPr="00A46E9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24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ee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210271A8" w14:textId="77777777" w:rsidR="003B2C86" w:rsidRPr="00A46E9C" w:rsidRDefault="00A46E9C">
      <w:pPr>
        <w:spacing w:before="4"/>
        <w:ind w:left="716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Segoe UI Emoji" w:eastAsia="MS PGothic" w:hAnsi="Segoe UI Emoji" w:cs="Segoe UI Emoji"/>
          <w:sz w:val="22"/>
          <w:szCs w:val="22"/>
        </w:rPr>
        <w:t>♦</w:t>
      </w:r>
      <w:r w:rsidRPr="00A46E9C">
        <w:rPr>
          <w:rFonts w:asciiTheme="minorHAnsi" w:eastAsia="MS PGothic" w:hAnsiTheme="minorHAnsi" w:cstheme="minorHAnsi"/>
          <w:sz w:val="22"/>
          <w:szCs w:val="22"/>
        </w:rPr>
        <w:t xml:space="preserve">   </w:t>
      </w:r>
      <w:r w:rsidRPr="00A46E9C">
        <w:rPr>
          <w:rFonts w:asciiTheme="minorHAnsi" w:eastAsia="MS PGothic" w:hAnsiTheme="minorHAnsi" w:cstheme="minorHAnsi"/>
          <w:spacing w:val="3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9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7"/>
          <w:w w:val="9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ro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4"/>
          <w:w w:val="11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&lt;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$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A46E9C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3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4"/>
          <w:w w:val="1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$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A46E9C">
        <w:rPr>
          <w:rFonts w:asciiTheme="minorHAnsi" w:eastAsia="Arial" w:hAnsiTheme="minorHAnsi" w:cstheme="minorHAnsi"/>
          <w:sz w:val="22"/>
          <w:szCs w:val="22"/>
        </w:rPr>
        <w:t>+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.</w:t>
      </w:r>
    </w:p>
    <w:p w14:paraId="75CEFFDD" w14:textId="77777777" w:rsidR="003B2C86" w:rsidRPr="00A46E9C" w:rsidRDefault="00A46E9C">
      <w:pPr>
        <w:spacing w:before="70"/>
        <w:ind w:left="726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Segoe UI Emoji" w:eastAsia="MS PGothic" w:hAnsi="Segoe UI Emoji" w:cs="Segoe UI Emoji"/>
          <w:sz w:val="22"/>
          <w:szCs w:val="22"/>
        </w:rPr>
        <w:t>♦</w:t>
      </w:r>
      <w:r w:rsidRPr="00A46E9C">
        <w:rPr>
          <w:rFonts w:asciiTheme="minorHAnsi" w:eastAsia="MS PGothic" w:hAnsiTheme="minorHAnsi" w:cstheme="minorHAnsi"/>
          <w:sz w:val="22"/>
          <w:szCs w:val="22"/>
        </w:rPr>
        <w:t xml:space="preserve">     </w:t>
      </w:r>
      <w:r w:rsidRPr="00A46E9C">
        <w:rPr>
          <w:rFonts w:asciiTheme="minorHAnsi" w:eastAsia="MS PGothic" w:hAnsiTheme="minorHAnsi" w:cstheme="minorHAnsi"/>
          <w:spacing w:val="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ss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118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de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ve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op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8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5"/>
          <w:w w:val="10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7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1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1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de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9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0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sp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us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213AA637" w14:textId="77777777" w:rsidR="003B2C86" w:rsidRPr="00A46E9C" w:rsidRDefault="00A46E9C">
      <w:pPr>
        <w:spacing w:before="47"/>
        <w:ind w:left="692" w:right="6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Segoe UI Emoji" w:eastAsia="MS PGothic" w:hAnsi="Segoe UI Emoji" w:cs="Segoe UI Emoji"/>
          <w:sz w:val="22"/>
          <w:szCs w:val="22"/>
        </w:rPr>
        <w:t>♦</w:t>
      </w:r>
      <w:r w:rsidRPr="00A46E9C">
        <w:rPr>
          <w:rFonts w:asciiTheme="minorHAnsi" w:eastAsia="MS PGothic" w:hAnsiTheme="minorHAnsi" w:cstheme="minorHAnsi"/>
          <w:sz w:val="22"/>
          <w:szCs w:val="22"/>
        </w:rPr>
        <w:t xml:space="preserve">    </w:t>
      </w:r>
      <w:r w:rsidRPr="00A46E9C">
        <w:rPr>
          <w:rFonts w:asciiTheme="minorHAnsi" w:eastAsia="MS PGothic" w:hAnsiTheme="minorHAnsi" w:cstheme="minorHAnsi"/>
          <w:spacing w:val="3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1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1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17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&amp;</w:t>
      </w:r>
      <w:r w:rsidRPr="00A46E9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6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Manua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46E9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1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1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93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64"/>
          <w:sz w:val="22"/>
          <w:szCs w:val="22"/>
        </w:rPr>
        <w:t>.</w:t>
      </w:r>
    </w:p>
    <w:p w14:paraId="6207593B" w14:textId="77777777" w:rsidR="003B2C86" w:rsidRPr="00A46E9C" w:rsidRDefault="00A46E9C">
      <w:pPr>
        <w:spacing w:before="56"/>
        <w:ind w:left="726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Segoe UI Emoji" w:eastAsia="MS PGothic" w:hAnsi="Segoe UI Emoji" w:cs="Segoe UI Emoji"/>
          <w:sz w:val="22"/>
          <w:szCs w:val="22"/>
        </w:rPr>
        <w:t>♦</w:t>
      </w:r>
      <w:r w:rsidRPr="00A46E9C">
        <w:rPr>
          <w:rFonts w:asciiTheme="minorHAnsi" w:eastAsia="MS PGothic" w:hAnsiTheme="minorHAnsi" w:cstheme="minorHAnsi"/>
          <w:sz w:val="22"/>
          <w:szCs w:val="22"/>
        </w:rPr>
        <w:t xml:space="preserve">     </w:t>
      </w:r>
      <w:r w:rsidRPr="00A46E9C">
        <w:rPr>
          <w:rFonts w:asciiTheme="minorHAnsi" w:eastAsia="MS PGothic" w:hAnsiTheme="minorHAnsi" w:cstheme="minorHAnsi"/>
          <w:spacing w:val="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46E9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46E9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du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46E9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78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5"/>
          <w:w w:val="7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78"/>
          <w:sz w:val="22"/>
          <w:szCs w:val="22"/>
        </w:rPr>
        <w:t xml:space="preserve">C </w:t>
      </w:r>
      <w:r w:rsidRPr="00A46E9C">
        <w:rPr>
          <w:rFonts w:asciiTheme="minorHAnsi" w:eastAsia="Arial" w:hAnsiTheme="minorHAnsi" w:cstheme="minorHAnsi"/>
          <w:spacing w:val="3"/>
          <w:w w:val="7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7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4EF710B0" w14:textId="77777777" w:rsidR="003B2C86" w:rsidRPr="00A46E9C" w:rsidRDefault="00A46E9C">
      <w:pPr>
        <w:tabs>
          <w:tab w:val="left" w:pos="1020"/>
        </w:tabs>
        <w:spacing w:before="70" w:line="316" w:lineRule="auto"/>
        <w:ind w:left="1023" w:right="393" w:hanging="298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Segoe UI Emoji" w:eastAsia="MS PGothic" w:hAnsi="Segoe UI Emoji" w:cs="Segoe UI Emoji"/>
          <w:sz w:val="22"/>
          <w:szCs w:val="22"/>
        </w:rPr>
        <w:t>♦</w:t>
      </w:r>
      <w:r w:rsidRPr="00A46E9C">
        <w:rPr>
          <w:rFonts w:asciiTheme="minorHAnsi" w:eastAsia="MS PGothic" w:hAnsiTheme="minorHAnsi" w:cstheme="minorHAnsi"/>
          <w:spacing w:val="-31"/>
          <w:sz w:val="22"/>
          <w:szCs w:val="22"/>
        </w:rPr>
        <w:t xml:space="preserve"> </w:t>
      </w:r>
      <w:r w:rsidRPr="00A46E9C">
        <w:rPr>
          <w:rFonts w:asciiTheme="minorHAnsi" w:eastAsia="MS PGothic" w:hAnsiTheme="minorHAnsi" w:cstheme="minorHAnsi"/>
          <w:sz w:val="22"/>
          <w:szCs w:val="22"/>
        </w:rPr>
        <w:tab/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0"/>
          <w:w w:val="10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Nu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9"/>
          <w:w w:val="10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ry</w:t>
      </w:r>
      <w:r w:rsidRPr="00A46E9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3"/>
          <w:w w:val="12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06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3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4"/>
          <w:w w:val="1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15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124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3"/>
          <w:w w:val="12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4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 xml:space="preserve">e 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ia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5"/>
          <w:w w:val="10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li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se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1"/>
          <w:w w:val="10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nde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li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ce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ns</w:t>
      </w:r>
      <w:r w:rsidRPr="00A46E9C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0"/>
          <w:w w:val="10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w w:val="11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8"/>
          <w:w w:val="1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A46E9C">
        <w:rPr>
          <w:rFonts w:asciiTheme="minorHAnsi" w:eastAsia="Arial" w:hAnsiTheme="minorHAnsi" w:cstheme="minorHAnsi"/>
          <w:sz w:val="22"/>
          <w:szCs w:val="22"/>
        </w:rPr>
        <w:t>)</w:t>
      </w:r>
      <w:r w:rsidRPr="00A46E9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A46E9C">
        <w:rPr>
          <w:rFonts w:asciiTheme="minorHAnsi" w:eastAsia="Arial" w:hAnsiTheme="minorHAnsi" w:cstheme="minorHAnsi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46E9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cen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-1"/>
          <w:w w:val="1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 xml:space="preserve">e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ha</w:t>
      </w:r>
      <w:r w:rsidRPr="00A46E9C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al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108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34"/>
          <w:w w:val="10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ak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0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9"/>
          <w:w w:val="10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3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0"/>
          <w:w w:val="1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z w:val="22"/>
          <w:szCs w:val="22"/>
        </w:rPr>
        <w:t>x</w:t>
      </w:r>
      <w:r w:rsidRPr="00A46E9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hs</w:t>
      </w:r>
      <w:r w:rsidRPr="00A46E9C">
        <w:rPr>
          <w:rFonts w:asciiTheme="minorHAnsi" w:eastAsia="Arial" w:hAnsiTheme="minorHAnsi" w:cstheme="minorHAnsi"/>
          <w:w w:val="64"/>
          <w:sz w:val="22"/>
          <w:szCs w:val="22"/>
        </w:rPr>
        <w:t>.</w:t>
      </w:r>
    </w:p>
    <w:p w14:paraId="77480B1F" w14:textId="77777777" w:rsidR="003B2C86" w:rsidRPr="00A46E9C" w:rsidRDefault="003B2C86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1DFA6A4" w14:textId="77777777" w:rsidR="003B2C86" w:rsidRPr="00A46E9C" w:rsidRDefault="003B2C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089728" w14:textId="77777777" w:rsidR="003B2C86" w:rsidRPr="00A46E9C" w:rsidRDefault="003B2C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9B8824" w14:textId="77777777" w:rsidR="003B2C86" w:rsidRPr="00A46E9C" w:rsidRDefault="003B2C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C27FCE" w14:textId="77777777" w:rsidR="003B2C86" w:rsidRPr="00A46E9C" w:rsidRDefault="00A46E9C">
      <w:pPr>
        <w:ind w:left="3790" w:right="376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1"/>
          <w:w w:val="105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2"/>
          <w:w w:val="131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-1"/>
          <w:w w:val="105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8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9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spacing w:val="-1"/>
          <w:w w:val="9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w w:val="8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w w:val="9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1"/>
          <w:w w:val="10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w w:val="8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w w:val="91"/>
          <w:sz w:val="22"/>
          <w:szCs w:val="22"/>
        </w:rPr>
        <w:t>S</w:t>
      </w:r>
    </w:p>
    <w:p w14:paraId="75ADDA8C" w14:textId="77777777" w:rsidR="003B2C86" w:rsidRPr="00A46E9C" w:rsidRDefault="00A46E9C">
      <w:pPr>
        <w:spacing w:before="70" w:line="378" w:lineRule="auto"/>
        <w:ind w:left="289" w:right="180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"/>
          <w:w w:val="8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1"/>
          <w:w w:val="11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8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9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127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b/>
          <w:spacing w:val="-1"/>
          <w:w w:val="9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3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112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11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w w:val="102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8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la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45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on</w:t>
      </w:r>
      <w:r w:rsidRPr="00A46E9C">
        <w:rPr>
          <w:rFonts w:asciiTheme="minorHAnsi" w:eastAsia="Arial" w:hAnsiTheme="minorHAnsi" w:cstheme="minorHAnsi"/>
          <w:b/>
          <w:w w:val="72"/>
          <w:sz w:val="22"/>
          <w:szCs w:val="22"/>
        </w:rPr>
        <w:t>: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0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42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2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19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1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15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1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ep</w:t>
      </w:r>
      <w:r w:rsidRPr="00A46E9C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1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114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1"/>
          <w:w w:val="1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9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7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og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 xml:space="preserve">. 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Progr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mm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A46E9C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A46E9C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w w:val="96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3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8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"/>
          <w:w w:val="10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b/>
          <w:spacing w:val="-1"/>
          <w:w w:val="8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72"/>
          <w:sz w:val="22"/>
          <w:szCs w:val="22"/>
        </w:rPr>
        <w:t>: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46E9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9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91"/>
          <w:sz w:val="22"/>
          <w:szCs w:val="22"/>
        </w:rPr>
        <w:t>Q</w:t>
      </w:r>
      <w:r w:rsidRPr="00A46E9C">
        <w:rPr>
          <w:rFonts w:asciiTheme="minorHAnsi" w:eastAsia="Arial" w:hAnsiTheme="minorHAnsi" w:cstheme="minorHAnsi"/>
          <w:w w:val="9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0"/>
          <w:w w:val="9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que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46E9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6"/>
          <w:w w:val="10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x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2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r 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A46E9C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3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6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3"/>
          <w:w w:val="96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w w:val="9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8"/>
          <w:w w:val="9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r  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ar</w:t>
      </w:r>
      <w:r w:rsidRPr="00A46E9C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ou</w:t>
      </w:r>
      <w:r w:rsidRPr="00A46E9C">
        <w:rPr>
          <w:rFonts w:asciiTheme="minorHAnsi" w:eastAsia="Arial" w:hAnsiTheme="minorHAnsi" w:cstheme="minorHAnsi"/>
          <w:w w:val="10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6"/>
          <w:w w:val="108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64"/>
          <w:sz w:val="22"/>
          <w:szCs w:val="22"/>
        </w:rPr>
        <w:t xml:space="preserve">. 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pp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45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on</w:t>
      </w:r>
      <w:r w:rsidRPr="00A46E9C">
        <w:rPr>
          <w:rFonts w:asciiTheme="minorHAnsi" w:eastAsia="Arial" w:hAnsiTheme="minorHAnsi" w:cstheme="minorHAnsi"/>
          <w:b/>
          <w:w w:val="9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w w:val="72"/>
          <w:sz w:val="22"/>
          <w:szCs w:val="22"/>
        </w:rPr>
        <w:t>:</w:t>
      </w:r>
      <w:r w:rsidRPr="00A46E9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3"/>
          <w:w w:val="113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7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1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1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4"/>
          <w:sz w:val="22"/>
          <w:szCs w:val="22"/>
        </w:rPr>
        <w:t>ft</w:t>
      </w:r>
      <w:r w:rsidRPr="00A46E9C">
        <w:rPr>
          <w:rFonts w:asciiTheme="minorHAnsi" w:eastAsia="Arial" w:hAnsiTheme="minorHAnsi" w:cstheme="minorHAnsi"/>
          <w:spacing w:val="13"/>
          <w:w w:val="11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4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60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20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20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7"/>
          <w:sz w:val="22"/>
          <w:szCs w:val="22"/>
        </w:rPr>
        <w:t>og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am</w:t>
      </w:r>
      <w:r w:rsidRPr="00A46E9C">
        <w:rPr>
          <w:rFonts w:asciiTheme="minorHAnsi" w:eastAsia="Arial" w:hAnsiTheme="minorHAnsi" w:cstheme="minorHAnsi"/>
          <w:w w:val="107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8"/>
          <w:w w:val="10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14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33"/>
          <w:sz w:val="22"/>
          <w:szCs w:val="22"/>
        </w:rPr>
        <w:t>ft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33"/>
          <w:sz w:val="22"/>
          <w:szCs w:val="22"/>
        </w:rPr>
        <w:t>j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2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95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88"/>
          <w:sz w:val="22"/>
          <w:szCs w:val="22"/>
        </w:rPr>
        <w:t>C.</w:t>
      </w:r>
    </w:p>
    <w:p w14:paraId="29A62F76" w14:textId="77777777" w:rsidR="003B2C86" w:rsidRPr="00A46E9C" w:rsidRDefault="003B2C86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7778C6B" w14:textId="77777777" w:rsidR="003B2C86" w:rsidRPr="00A46E9C" w:rsidRDefault="003B2C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52DACE" w14:textId="77777777" w:rsidR="003B2C86" w:rsidRPr="00A46E9C" w:rsidRDefault="00A46E9C">
      <w:pPr>
        <w:spacing w:line="160" w:lineRule="exact"/>
        <w:ind w:left="4423" w:right="44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1"/>
          <w:w w:val="109"/>
          <w:position w:val="-1"/>
          <w:sz w:val="22"/>
          <w:szCs w:val="22"/>
        </w:rPr>
        <w:t>DU</w:t>
      </w:r>
      <w:r w:rsidRPr="00A46E9C">
        <w:rPr>
          <w:rFonts w:asciiTheme="minorHAnsi" w:eastAsia="Arial" w:hAnsiTheme="minorHAnsi" w:cstheme="minorHAnsi"/>
          <w:b/>
          <w:spacing w:val="-1"/>
          <w:w w:val="92"/>
          <w:position w:val="-1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b/>
          <w:spacing w:val="-1"/>
          <w:w w:val="105"/>
          <w:position w:val="-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104"/>
          <w:position w:val="-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109"/>
          <w:position w:val="-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13"/>
          <w:position w:val="-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</w:p>
    <w:p w14:paraId="35A10D4B" w14:textId="77777777" w:rsidR="003B2C86" w:rsidRPr="00A46E9C" w:rsidRDefault="00A46E9C">
      <w:pPr>
        <w:spacing w:line="260" w:lineRule="exact"/>
        <w:ind w:left="2065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w w:val="77"/>
          <w:sz w:val="22"/>
          <w:szCs w:val="22"/>
        </w:rPr>
        <w:t xml:space="preserve">&gt;  </w:t>
      </w:r>
      <w:r w:rsidRPr="00A46E9C">
        <w:rPr>
          <w:rFonts w:asciiTheme="minorHAnsi" w:eastAsia="Arial" w:hAnsiTheme="minorHAnsi" w:cstheme="minorHAnsi"/>
          <w:spacing w:val="17"/>
          <w:w w:val="7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46E9C">
        <w:rPr>
          <w:rFonts w:asciiTheme="minorHAnsi" w:eastAsia="Arial" w:hAnsiTheme="minorHAnsi" w:cstheme="minorHAnsi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4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spacing w:val="2"/>
          <w:w w:val="118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w w:val="74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i/>
          <w:w w:val="104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i/>
          <w:spacing w:val="-1"/>
          <w:w w:val="10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i/>
          <w:w w:val="104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i/>
          <w:spacing w:val="-1"/>
          <w:w w:val="104"/>
          <w:sz w:val="22"/>
          <w:szCs w:val="22"/>
        </w:rPr>
        <w:t>nce</w:t>
      </w:r>
      <w:r w:rsidRPr="00A46E9C">
        <w:rPr>
          <w:rFonts w:asciiTheme="minorHAnsi" w:eastAsia="Arial" w:hAnsiTheme="minorHAnsi" w:cstheme="minorHAnsi"/>
          <w:b/>
          <w:i/>
          <w:w w:val="104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i/>
          <w:spacing w:val="-1"/>
          <w:w w:val="104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i/>
          <w:w w:val="104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i/>
          <w:spacing w:val="23"/>
          <w:w w:val="104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i/>
          <w:w w:val="104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b/>
          <w:i/>
          <w:spacing w:val="-1"/>
          <w:w w:val="104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i/>
          <w:w w:val="13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i/>
          <w:w w:val="103"/>
          <w:sz w:val="22"/>
          <w:szCs w:val="22"/>
        </w:rPr>
        <w:t>ve</w:t>
      </w:r>
      <w:r w:rsidRPr="00A46E9C">
        <w:rPr>
          <w:rFonts w:asciiTheme="minorHAnsi" w:eastAsia="Arial" w:hAnsiTheme="minorHAnsi" w:cstheme="minorHAnsi"/>
          <w:b/>
          <w:i/>
          <w:spacing w:val="-6"/>
          <w:w w:val="117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i/>
          <w:w w:val="92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i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i/>
          <w:w w:val="118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i/>
          <w:spacing w:val="-1"/>
          <w:w w:val="109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b/>
          <w:i/>
          <w:w w:val="76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i/>
          <w:spacing w:val="-17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84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ce</w:t>
      </w:r>
      <w:r w:rsidRPr="00A46E9C">
        <w:rPr>
          <w:rFonts w:asciiTheme="minorHAnsi" w:eastAsia="Arial" w:hAnsiTheme="minorHAnsi" w:cstheme="minorHAnsi"/>
          <w:spacing w:val="1"/>
          <w:w w:val="149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96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65"/>
          <w:sz w:val="22"/>
          <w:szCs w:val="22"/>
        </w:rPr>
        <w:t>J</w:t>
      </w:r>
      <w:r w:rsidRPr="00A46E9C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24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4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w w:val="112"/>
          <w:sz w:val="22"/>
          <w:szCs w:val="22"/>
        </w:rPr>
        <w:t>y</w:t>
      </w:r>
    </w:p>
    <w:p w14:paraId="7E87C4D8" w14:textId="77777777" w:rsidR="003B2C86" w:rsidRPr="00A46E9C" w:rsidRDefault="003B2C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978110" w14:textId="77777777" w:rsidR="003B2C86" w:rsidRPr="00A46E9C" w:rsidRDefault="003B2C86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043F208D" w14:textId="77777777" w:rsidR="003B2C86" w:rsidRPr="00A46E9C" w:rsidRDefault="00A46E9C">
      <w:pPr>
        <w:ind w:left="2935" w:right="291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hAnsiTheme="minorHAnsi" w:cstheme="minorHAnsi"/>
          <w:sz w:val="22"/>
          <w:szCs w:val="22"/>
        </w:rPr>
        <w:pict w14:anchorId="3A1BB6BF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25pt;margin-top:4.35pt;width:6.25pt;height:19pt;z-index:-251657728;mso-position-horizontal-relative:page" filled="f" stroked="f">
            <v:textbox inset="0,0,0,0">
              <w:txbxContent>
                <w:p w14:paraId="543E8C96" w14:textId="77777777" w:rsidR="003B2C86" w:rsidRDefault="00A46E9C">
                  <w:pPr>
                    <w:spacing w:line="360" w:lineRule="exact"/>
                    <w:ind w:right="-77"/>
                    <w:rPr>
                      <w:rFonts w:ascii="MS PGothic" w:eastAsia="MS PGothic" w:hAnsi="MS PGothic" w:cs="MS PGothic"/>
                      <w:sz w:val="38"/>
                      <w:szCs w:val="38"/>
                    </w:rPr>
                  </w:pPr>
                  <w:r>
                    <w:rPr>
                      <w:rFonts w:ascii="MS PGothic" w:eastAsia="MS PGothic" w:hAnsi="MS PGothic" w:cs="MS PGothic"/>
                      <w:color w:val="424242"/>
                      <w:w w:val="74"/>
                      <w:position w:val="-2"/>
                      <w:sz w:val="38"/>
                      <w:szCs w:val="38"/>
                    </w:rPr>
                    <w:t>►</w:t>
                  </w:r>
                </w:p>
              </w:txbxContent>
            </v:textbox>
            <w10:wrap anchorx="page"/>
          </v:shape>
        </w:pic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b/>
          <w:w w:val="9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94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b/>
          <w:w w:val="86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b/>
          <w:spacing w:val="-1"/>
          <w:w w:val="91"/>
          <w:sz w:val="22"/>
          <w:szCs w:val="22"/>
        </w:rPr>
        <w:t>SS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ON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7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b/>
          <w:spacing w:val="-2"/>
          <w:w w:val="12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w w:val="96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105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120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94"/>
          <w:sz w:val="22"/>
          <w:szCs w:val="22"/>
        </w:rPr>
        <w:t>Z</w:t>
      </w:r>
      <w:r w:rsidRPr="00A46E9C">
        <w:rPr>
          <w:rFonts w:asciiTheme="minorHAnsi" w:eastAsia="Arial" w:hAnsiTheme="minorHAnsi" w:cstheme="minorHAnsi"/>
          <w:b/>
          <w:spacing w:val="-1"/>
          <w:w w:val="105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106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spacing w:val="-2"/>
          <w:w w:val="106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95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b/>
          <w:spacing w:val="-1"/>
          <w:w w:val="252"/>
          <w:sz w:val="22"/>
          <w:szCs w:val="22"/>
        </w:rPr>
        <w:t>/</w:t>
      </w:r>
      <w:r w:rsidRPr="00A46E9C">
        <w:rPr>
          <w:rFonts w:asciiTheme="minorHAnsi" w:eastAsia="Arial" w:hAnsiTheme="minorHAnsi" w:cstheme="minorHAnsi"/>
          <w:b/>
          <w:spacing w:val="-1"/>
          <w:w w:val="134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w w:val="89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b/>
          <w:spacing w:val="-1"/>
          <w:w w:val="94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w w:val="89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b/>
          <w:w w:val="98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b/>
          <w:spacing w:val="-1"/>
          <w:w w:val="104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b/>
          <w:w w:val="109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b/>
          <w:w w:val="82"/>
          <w:sz w:val="22"/>
          <w:szCs w:val="22"/>
        </w:rPr>
        <w:t>S</w:t>
      </w:r>
    </w:p>
    <w:p w14:paraId="04D07D9E" w14:textId="77777777" w:rsidR="003B2C86" w:rsidRPr="00A46E9C" w:rsidRDefault="00A46E9C">
      <w:pPr>
        <w:spacing w:before="61" w:line="140" w:lineRule="exact"/>
        <w:ind w:left="2386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position w:val="-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3"/>
          <w:position w:val="-3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r </w:t>
      </w:r>
      <w:r w:rsidRPr="00A46E9C">
        <w:rPr>
          <w:rFonts w:asciiTheme="minorHAnsi" w:eastAsia="Arial" w:hAnsiTheme="minorHAnsi" w:cstheme="minorHAnsi"/>
          <w:spacing w:val="8"/>
          <w:position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3"/>
          <w:w w:val="106"/>
          <w:position w:val="-3"/>
          <w:sz w:val="22"/>
          <w:szCs w:val="22"/>
        </w:rPr>
        <w:t>W</w:t>
      </w:r>
      <w:r w:rsidRPr="00A46E9C">
        <w:rPr>
          <w:rFonts w:asciiTheme="minorHAnsi" w:eastAsia="Arial" w:hAnsiTheme="minorHAnsi" w:cstheme="minorHAnsi"/>
          <w:spacing w:val="2"/>
          <w:w w:val="106"/>
          <w:position w:val="-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94"/>
          <w:position w:val="-3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49"/>
          <w:position w:val="-3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101"/>
          <w:position w:val="-3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15"/>
          <w:position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position w:val="-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position w:val="-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k</w:t>
      </w:r>
      <w:r w:rsidRPr="00A46E9C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position w:val="-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position w:val="-3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43"/>
          <w:position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position w:val="-3"/>
          <w:sz w:val="22"/>
          <w:szCs w:val="22"/>
        </w:rPr>
        <w:t>&amp;</w:t>
      </w:r>
      <w:r w:rsidRPr="00A46E9C">
        <w:rPr>
          <w:rFonts w:asciiTheme="minorHAnsi" w:eastAsia="Arial" w:hAnsiTheme="minorHAnsi" w:cstheme="minorHAnsi"/>
          <w:spacing w:val="31"/>
          <w:position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position w:val="-3"/>
          <w:sz w:val="22"/>
          <w:szCs w:val="22"/>
        </w:rPr>
        <w:t>P</w:t>
      </w:r>
      <w:r w:rsidRPr="00A46E9C">
        <w:rPr>
          <w:rFonts w:asciiTheme="minorHAnsi" w:eastAsia="Arial" w:hAnsiTheme="minorHAnsi" w:cstheme="minorHAnsi"/>
          <w:w w:val="119"/>
          <w:position w:val="-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4"/>
          <w:w w:val="119"/>
          <w:position w:val="-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06"/>
          <w:position w:val="-3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94"/>
          <w:position w:val="-3"/>
          <w:sz w:val="22"/>
          <w:szCs w:val="22"/>
        </w:rPr>
        <w:t>ss</w:t>
      </w:r>
      <w:r w:rsidRPr="00A46E9C">
        <w:rPr>
          <w:rFonts w:asciiTheme="minorHAnsi" w:eastAsia="Arial" w:hAnsiTheme="minorHAnsi" w:cstheme="minorHAnsi"/>
          <w:spacing w:val="2"/>
          <w:w w:val="117"/>
          <w:position w:val="-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33"/>
          <w:position w:val="-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w w:val="82"/>
          <w:position w:val="-3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0"/>
          <w:position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2"/>
          <w:position w:val="-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94"/>
          <w:position w:val="-3"/>
          <w:sz w:val="22"/>
          <w:szCs w:val="22"/>
        </w:rPr>
        <w:t>ss</w:t>
      </w:r>
      <w:r w:rsidRPr="00A46E9C">
        <w:rPr>
          <w:rFonts w:asciiTheme="minorHAnsi" w:eastAsia="Arial" w:hAnsiTheme="minorHAnsi" w:cstheme="minorHAnsi"/>
          <w:spacing w:val="2"/>
          <w:w w:val="117"/>
          <w:position w:val="-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110"/>
          <w:position w:val="-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3"/>
          <w:w w:val="110"/>
          <w:position w:val="-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1"/>
          <w:w w:val="101"/>
          <w:position w:val="-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60"/>
          <w:position w:val="-3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1"/>
          <w:w w:val="106"/>
          <w:position w:val="-3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w w:val="117"/>
          <w:position w:val="-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7"/>
          <w:position w:val="-3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w w:val="85"/>
          <w:position w:val="-3"/>
          <w:sz w:val="22"/>
          <w:szCs w:val="22"/>
        </w:rPr>
        <w:t>:</w:t>
      </w:r>
      <w:r w:rsidRPr="00A46E9C">
        <w:rPr>
          <w:rFonts w:asciiTheme="minorHAnsi" w:eastAsia="Arial" w:hAnsiTheme="minorHAnsi" w:cstheme="minorHAnsi"/>
          <w:position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1"/>
          <w:position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position w:val="-3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position w:val="-3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position w:val="-3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1"/>
          <w:w w:val="124"/>
          <w:position w:val="-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1"/>
          <w:w w:val="101"/>
          <w:position w:val="-3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1"/>
          <w:w w:val="160"/>
          <w:position w:val="-3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position w:val="-3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w w:val="117"/>
          <w:position w:val="-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117"/>
          <w:position w:val="-3"/>
          <w:sz w:val="22"/>
          <w:szCs w:val="22"/>
        </w:rPr>
        <w:t>y</w:t>
      </w:r>
      <w:r w:rsidRPr="00A46E9C">
        <w:rPr>
          <w:rFonts w:asciiTheme="minorHAnsi" w:eastAsia="Arial" w:hAnsiTheme="minorHAnsi" w:cstheme="minorHAnsi"/>
          <w:w w:val="74"/>
          <w:position w:val="-3"/>
          <w:sz w:val="22"/>
          <w:szCs w:val="22"/>
        </w:rPr>
        <w:t>,</w:t>
      </w:r>
      <w:r w:rsidRPr="00A46E9C">
        <w:rPr>
          <w:rFonts w:asciiTheme="minorHAnsi" w:eastAsia="Arial" w:hAnsiTheme="minorHAnsi" w:cstheme="minorHAnsi"/>
          <w:spacing w:val="14"/>
          <w:position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119"/>
          <w:position w:val="-3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4"/>
          <w:w w:val="119"/>
          <w:position w:val="-3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9"/>
          <w:position w:val="-3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w w:val="119"/>
          <w:position w:val="-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-2"/>
          <w:w w:val="119"/>
          <w:position w:val="-3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106"/>
          <w:position w:val="-3"/>
          <w:sz w:val="22"/>
          <w:szCs w:val="22"/>
        </w:rPr>
        <w:t>yea</w:t>
      </w:r>
      <w:r w:rsidRPr="00A46E9C">
        <w:rPr>
          <w:rFonts w:asciiTheme="minorHAnsi" w:eastAsia="Arial" w:hAnsiTheme="minorHAnsi" w:cstheme="minorHAnsi"/>
          <w:spacing w:val="1"/>
          <w:w w:val="124"/>
          <w:position w:val="-3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2"/>
          <w:w w:val="94"/>
          <w:position w:val="-3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74"/>
          <w:position w:val="-3"/>
          <w:sz w:val="22"/>
          <w:szCs w:val="22"/>
        </w:rPr>
        <w:t>.</w:t>
      </w:r>
    </w:p>
    <w:p w14:paraId="4D6FD94F" w14:textId="77777777" w:rsidR="003B2C86" w:rsidRPr="00A46E9C" w:rsidRDefault="00A46E9C">
      <w:pPr>
        <w:spacing w:line="280" w:lineRule="exact"/>
        <w:ind w:left="2065"/>
        <w:rPr>
          <w:rFonts w:asciiTheme="minorHAnsi" w:eastAsia="Arial" w:hAnsiTheme="minorHAnsi" w:cstheme="minorHAnsi"/>
          <w:sz w:val="22"/>
          <w:szCs w:val="22"/>
        </w:rPr>
      </w:pPr>
      <w:r w:rsidRPr="00A46E9C">
        <w:rPr>
          <w:rFonts w:ascii="Arial" w:eastAsia="MS PGothic" w:hAnsi="Arial" w:cs="Arial"/>
          <w:w w:val="81"/>
          <w:position w:val="-1"/>
          <w:sz w:val="22"/>
          <w:szCs w:val="22"/>
        </w:rPr>
        <w:t>►</w:t>
      </w:r>
      <w:r w:rsidRPr="00A46E9C">
        <w:rPr>
          <w:rFonts w:asciiTheme="minorHAnsi" w:eastAsia="MS PGothic" w:hAnsiTheme="minorHAnsi" w:cstheme="minorHAnsi"/>
          <w:w w:val="81"/>
          <w:position w:val="-1"/>
          <w:sz w:val="22"/>
          <w:szCs w:val="22"/>
        </w:rPr>
        <w:t xml:space="preserve"> </w:t>
      </w:r>
      <w:r w:rsidRPr="00A46E9C">
        <w:rPr>
          <w:rFonts w:asciiTheme="minorHAnsi" w:eastAsia="MS PGothic" w:hAnsiTheme="minorHAnsi" w:cstheme="minorHAnsi"/>
          <w:spacing w:val="31"/>
          <w:w w:val="81"/>
          <w:position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7"/>
          <w:position w:val="-1"/>
          <w:sz w:val="22"/>
          <w:szCs w:val="22"/>
        </w:rPr>
        <w:t>F</w:t>
      </w:r>
      <w:r w:rsidRPr="00A46E9C">
        <w:rPr>
          <w:rFonts w:asciiTheme="minorHAnsi" w:eastAsia="Arial" w:hAnsiTheme="minorHAnsi" w:cstheme="minorHAnsi"/>
          <w:spacing w:val="2"/>
          <w:w w:val="111"/>
          <w:position w:val="-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17"/>
          <w:position w:val="-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1"/>
          <w:w w:val="160"/>
          <w:position w:val="-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11"/>
          <w:position w:val="-1"/>
          <w:sz w:val="22"/>
          <w:szCs w:val="22"/>
        </w:rPr>
        <w:t>b</w:t>
      </w:r>
      <w:r w:rsidRPr="00A46E9C">
        <w:rPr>
          <w:rFonts w:asciiTheme="minorHAnsi" w:eastAsia="Arial" w:hAnsiTheme="minorHAnsi" w:cstheme="minorHAnsi"/>
          <w:spacing w:val="1"/>
          <w:w w:val="101"/>
          <w:position w:val="-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1"/>
          <w:w w:val="120"/>
          <w:position w:val="-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w w:val="106"/>
          <w:position w:val="-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A46E9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36"/>
          <w:position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"/>
          <w:w w:val="101"/>
          <w:position w:val="-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spacing w:val="2"/>
          <w:w w:val="112"/>
          <w:position w:val="-1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w w:val="116"/>
          <w:position w:val="-1"/>
          <w:sz w:val="22"/>
          <w:szCs w:val="22"/>
        </w:rPr>
        <w:t>r</w:t>
      </w:r>
      <w:r w:rsidRPr="00A46E9C">
        <w:rPr>
          <w:rFonts w:asciiTheme="minorHAnsi" w:eastAsia="Arial" w:hAnsiTheme="minorHAnsi" w:cstheme="minorHAnsi"/>
          <w:spacing w:val="3"/>
          <w:w w:val="116"/>
          <w:position w:val="-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94"/>
          <w:position w:val="-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94"/>
          <w:position w:val="-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w w:val="95"/>
          <w:position w:val="-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-20"/>
          <w:position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A46E9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A46E9C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A46E9C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w w:val="186"/>
          <w:position w:val="-1"/>
          <w:sz w:val="22"/>
          <w:szCs w:val="22"/>
        </w:rPr>
        <w:t>-</w:t>
      </w:r>
      <w:r w:rsidRPr="00A46E9C">
        <w:rPr>
          <w:rFonts w:asciiTheme="minorHAnsi" w:eastAsia="Arial" w:hAnsiTheme="minorHAnsi" w:cstheme="minorHAnsi"/>
          <w:spacing w:val="-23"/>
          <w:w w:val="186"/>
          <w:position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46E9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A46E9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1"/>
          <w:position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2"/>
          <w:w w:val="106"/>
          <w:position w:val="-1"/>
          <w:sz w:val="22"/>
          <w:szCs w:val="22"/>
        </w:rPr>
        <w:t>c</w:t>
      </w:r>
      <w:r w:rsidRPr="00A46E9C">
        <w:rPr>
          <w:rFonts w:asciiTheme="minorHAnsi" w:eastAsia="Arial" w:hAnsiTheme="minorHAnsi" w:cstheme="minorHAnsi"/>
          <w:spacing w:val="2"/>
          <w:w w:val="106"/>
          <w:position w:val="-1"/>
          <w:sz w:val="22"/>
          <w:szCs w:val="22"/>
        </w:rPr>
        <w:t>h</w:t>
      </w:r>
      <w:r w:rsidRPr="00A46E9C">
        <w:rPr>
          <w:rFonts w:asciiTheme="minorHAnsi" w:eastAsia="Arial" w:hAnsiTheme="minorHAnsi" w:cstheme="minorHAnsi"/>
          <w:spacing w:val="2"/>
          <w:w w:val="117"/>
          <w:position w:val="-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spacing w:val="2"/>
          <w:w w:val="122"/>
          <w:position w:val="-1"/>
          <w:sz w:val="22"/>
          <w:szCs w:val="22"/>
        </w:rPr>
        <w:t>o</w:t>
      </w:r>
      <w:r w:rsidRPr="00A46E9C">
        <w:rPr>
          <w:rFonts w:asciiTheme="minorHAnsi" w:eastAsia="Arial" w:hAnsiTheme="minorHAnsi" w:cstheme="minorHAnsi"/>
          <w:w w:val="93"/>
          <w:position w:val="-1"/>
          <w:sz w:val="22"/>
          <w:szCs w:val="22"/>
        </w:rPr>
        <w:t>l</w:t>
      </w:r>
      <w:r w:rsidRPr="00A46E9C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46E9C">
        <w:rPr>
          <w:rFonts w:asciiTheme="minorHAnsi" w:eastAsia="Arial" w:hAnsiTheme="minorHAnsi" w:cstheme="minorHAnsi"/>
          <w:spacing w:val="2"/>
          <w:w w:val="75"/>
          <w:position w:val="-1"/>
          <w:sz w:val="22"/>
          <w:szCs w:val="22"/>
        </w:rPr>
        <w:t>S</w:t>
      </w:r>
      <w:r w:rsidRPr="00A46E9C">
        <w:rPr>
          <w:rFonts w:asciiTheme="minorHAnsi" w:eastAsia="Arial" w:hAnsiTheme="minorHAnsi" w:cstheme="minorHAnsi"/>
          <w:spacing w:val="1"/>
          <w:w w:val="149"/>
          <w:position w:val="-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spacing w:val="2"/>
          <w:w w:val="106"/>
          <w:position w:val="-1"/>
          <w:sz w:val="22"/>
          <w:szCs w:val="22"/>
        </w:rPr>
        <w:t>u</w:t>
      </w:r>
      <w:r w:rsidRPr="00A46E9C">
        <w:rPr>
          <w:rFonts w:asciiTheme="minorHAnsi" w:eastAsia="Arial" w:hAnsiTheme="minorHAnsi" w:cstheme="minorHAnsi"/>
          <w:spacing w:val="2"/>
          <w:w w:val="117"/>
          <w:position w:val="-1"/>
          <w:sz w:val="22"/>
          <w:szCs w:val="22"/>
        </w:rPr>
        <w:t>d</w:t>
      </w:r>
      <w:r w:rsidRPr="00A46E9C">
        <w:rPr>
          <w:rFonts w:asciiTheme="minorHAnsi" w:eastAsia="Arial" w:hAnsiTheme="minorHAnsi" w:cstheme="minorHAnsi"/>
          <w:spacing w:val="2"/>
          <w:w w:val="111"/>
          <w:position w:val="-1"/>
          <w:sz w:val="22"/>
          <w:szCs w:val="22"/>
        </w:rPr>
        <w:t>e</w:t>
      </w:r>
      <w:r w:rsidRPr="00A46E9C">
        <w:rPr>
          <w:rFonts w:asciiTheme="minorHAnsi" w:eastAsia="Arial" w:hAnsiTheme="minorHAnsi" w:cstheme="minorHAnsi"/>
          <w:spacing w:val="2"/>
          <w:w w:val="106"/>
          <w:position w:val="-1"/>
          <w:sz w:val="22"/>
          <w:szCs w:val="22"/>
        </w:rPr>
        <w:t>n</w:t>
      </w:r>
      <w:r w:rsidRPr="00A46E9C">
        <w:rPr>
          <w:rFonts w:asciiTheme="minorHAnsi" w:eastAsia="Arial" w:hAnsiTheme="minorHAnsi" w:cstheme="minorHAnsi"/>
          <w:spacing w:val="1"/>
          <w:w w:val="160"/>
          <w:position w:val="-1"/>
          <w:sz w:val="22"/>
          <w:szCs w:val="22"/>
        </w:rPr>
        <w:t>t</w:t>
      </w:r>
      <w:r w:rsidRPr="00A46E9C">
        <w:rPr>
          <w:rFonts w:asciiTheme="minorHAnsi" w:eastAsia="Arial" w:hAnsiTheme="minorHAnsi" w:cstheme="minorHAnsi"/>
          <w:w w:val="82"/>
          <w:position w:val="-1"/>
          <w:sz w:val="22"/>
          <w:szCs w:val="22"/>
        </w:rPr>
        <w:t>s</w:t>
      </w:r>
    </w:p>
    <w:sectPr w:rsidR="003B2C86" w:rsidRPr="00A46E9C">
      <w:pgSz w:w="12240" w:h="15840"/>
      <w:pgMar w:top="1420" w:right="118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E32A0"/>
    <w:multiLevelType w:val="multilevel"/>
    <w:tmpl w:val="C78E33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C86"/>
    <w:rsid w:val="003B2C86"/>
    <w:rsid w:val="00A4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D518499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46E9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6E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lt34@princeton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kashif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965</Words>
  <Characters>5503</Characters>
  <Application>Microsoft Office Word</Application>
  <DocSecurity>0</DocSecurity>
  <Lines>45</Lines>
  <Paragraphs>12</Paragraphs>
  <ScaleCrop>false</ScaleCrop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2021-06-22T09:49:00Z</dcterms:created>
  <dcterms:modified xsi:type="dcterms:W3CDTF">2021-06-22T10:03:00Z</dcterms:modified>
</cp:coreProperties>
</file>